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600DB0" w:rsidRDefault="00600DB0" w:rsidP="0093227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TÜRKÇE SORULARI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u w:val="single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600DB0" w:rsidRDefault="00600DB0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17" w:lineRule="exact"/>
        <w:ind w:right="5" w:firstLine="29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Bugünkü okulun ve eğitimin amaçlarından biri de okumayı alışkanlık hâline getirmesidir, Bü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tün eğitim kurumları, bu amacın gerçekleşmesine çalışmaktadır, Çünkü bireylerin gelişmesin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de, ulusların kalkınma ve yükselmesinde bu nokta ihmal edilemez,</w:t>
      </w:r>
    </w:p>
    <w:p w:rsidR="00600DB0" w:rsidRDefault="00600DB0" w:rsidP="0093227A">
      <w:pPr>
        <w:tabs>
          <w:tab w:val="left" w:pos="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17" w:lineRule="exact"/>
        <w:ind w:left="5" w:firstLine="27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Okumak gibi soylu bir işten, kitap gibi iyi bir arkadaştan kimse kendini uzak tutamaz, Onla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rın yararını ve gerekliliğini inkâr edemez, iyi memur, iyi işçi, iyi çiftçi, iyi tüccar, iyi sanatçı,,, Kı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sacası iyi vatandaş daha çok okumuş ve okuyan kimseler arasından çıkmıştır ve çıkacaktır,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10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>(ilk üç soruyu metne göre yanıtlayınız.)</w:t>
      </w:r>
    </w:p>
    <w:p w:rsidR="00600DB0" w:rsidRDefault="00600DB0" w:rsidP="0093227A">
      <w:pPr>
        <w:tabs>
          <w:tab w:val="left" w:pos="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312" w:line="307" w:lineRule="exact"/>
        <w:ind w:left="5" w:right="1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1) </w:t>
      </w:r>
      <w:r>
        <w:rPr>
          <w:rFonts w:ascii="Arial" w:hAnsi="Arial" w:cs="Arial"/>
          <w:sz w:val="20"/>
          <w:szCs w:val="20"/>
          <w:shd w:val="clear" w:color="auto" w:fill="FFFFFF"/>
        </w:rPr>
        <w:t>Bireylerin gelişmesinde ve ulusların yüksel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mesinde aşağıdakilerden hangisi dikkate alınmalıdır?</w:t>
      </w:r>
    </w:p>
    <w:p w:rsidR="00600DB0" w:rsidRDefault="00600DB0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eğitim kurumlarının bakım ve onarımı                            B. okumanın alışkanlık hâline getirilmesi</w:t>
      </w:r>
    </w:p>
    <w:p w:rsidR="00600DB0" w:rsidRDefault="00600DB0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kalkınmanın önemi ve gereği                                         D. eğitime ayrılan alanların genişletilmesi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2)  </w:t>
      </w:r>
      <w:r>
        <w:rPr>
          <w:rFonts w:ascii="Arial" w:hAnsi="Arial" w:cs="Arial"/>
          <w:sz w:val="20"/>
          <w:szCs w:val="20"/>
          <w:shd w:val="clear" w:color="auto" w:fill="FFFFFF"/>
        </w:rPr>
        <w:t>Yukarıdaki yazıda aşağıdakilerin hangi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sinden söz edilmemiştir?</w:t>
      </w:r>
    </w:p>
    <w:p w:rsidR="00600DB0" w:rsidRDefault="00600DB0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 w:line="307" w:lineRule="exact"/>
        <w:ind w:left="293" w:right="10" w:hanging="293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Bütün eğitim kurumları okumayı alış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kanlık hâline getirmek için çalışmalı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dır.</w:t>
      </w:r>
    </w:p>
    <w:p w:rsidR="00600DB0" w:rsidRDefault="00600DB0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ind w:left="293" w:right="10" w:hanging="293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Bireylerin gelişmesinde, ulusların kal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kınma ve yükselmesinde okumanın önemi ihmal edilemez.</w:t>
      </w:r>
    </w:p>
    <w:p w:rsidR="00600DB0" w:rsidRDefault="00600DB0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ind w:left="293" w:right="5" w:hanging="293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Okumak gibi soylu bir işten, kitap gibi iyi bir arkadaştan kimse kendini uzak tutamaz.</w:t>
      </w:r>
    </w:p>
    <w:p w:rsidR="00600DB0" w:rsidRDefault="00600DB0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ind w:left="293" w:hanging="293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işçi, memur, tüccar, sanatçı okuma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nın yararını ve gerekliliğini inkar ede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mez.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3)  </w:t>
      </w:r>
      <w:r>
        <w:rPr>
          <w:rFonts w:ascii="Arial" w:hAnsi="Arial" w:cs="Arial"/>
          <w:sz w:val="20"/>
          <w:szCs w:val="20"/>
          <w:shd w:val="clear" w:color="auto" w:fill="FFFFFF"/>
        </w:rPr>
        <w:t>iyi memur, iyi işçi, iyi çiftçi, iyi tüccar, iyi sanatçı olmak daha çok neye bağlıdır?</w:t>
      </w:r>
    </w:p>
    <w:p w:rsidR="00600DB0" w:rsidRDefault="00600DB0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gelişmiş bir ülkede yaşamaya                           B.kitaplardan bol bol yararlanmaya</w:t>
      </w:r>
    </w:p>
    <w:p w:rsidR="00600DB0" w:rsidRDefault="00600DB0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her zaman düzenli çalışmaya                            D.ülkede meslek okullarının bulunmasına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4)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 cümlelerden hangisinde he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yecan söz konusudur?</w:t>
      </w:r>
    </w:p>
    <w:p w:rsidR="00600DB0" w:rsidRDefault="00600DB0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ind w:left="288" w:hanging="28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Camdan dışarıya baktığımda kimseyi göremedim.     B.Otobüs durağında oturmuş etrafı sey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rediyordu,</w:t>
      </w:r>
    </w:p>
    <w:p w:rsidR="00600DB0" w:rsidRDefault="00600DB0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07" w:lineRule="exact"/>
        <w:ind w:left="288" w:hanging="28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Her sabah köşedeki pastaneden simit alıyordu.          D.Onu okulda görmek için can atıyordu.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5)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"Çocuklar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bulanık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suyun içinde bir şeyler arıyorlardı." cümlesinde altı çizili sözcü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ğün karşıt anlamlısı hangi seçenekte kul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lanılmıştır?</w:t>
      </w:r>
    </w:p>
    <w:p w:rsidR="00600DB0" w:rsidRDefault="00600DB0" w:rsidP="0093227A">
      <w:pPr>
        <w:tabs>
          <w:tab w:val="left" w:pos="10"/>
          <w:tab w:val="left" w:pos="3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Bidondaki temiz sudan bir bardak içti.            B.Deniz suyu o kadar duru ki dibi görü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nüyor.</w:t>
      </w:r>
    </w:p>
    <w:p w:rsidR="00600DB0" w:rsidRDefault="00600DB0" w:rsidP="0093227A">
      <w:pPr>
        <w:tabs>
          <w:tab w:val="left" w:pos="10"/>
          <w:tab w:val="left" w:pos="3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07" w:lineRule="exact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Bu deneyi saf suyla yapmalıyız.                       D.Kirli sularda yüzmek çok tehlikelidir.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6)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  cümlelerden  hangisinin  eş seslisi yoktur?</w:t>
      </w:r>
    </w:p>
    <w:p w:rsidR="00600DB0" w:rsidRDefault="00600DB0" w:rsidP="0093227A">
      <w:pPr>
        <w:tabs>
          <w:tab w:val="left" w:pos="14"/>
          <w:tab w:val="left" w:pos="215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line="307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köy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B. Koy                  C. yaş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D. dal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 </w:t>
      </w:r>
    </w:p>
    <w:p w:rsidR="00600DB0" w:rsidRDefault="00600DB0" w:rsidP="0093227A">
      <w:pPr>
        <w:tabs>
          <w:tab w:val="left" w:pos="1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2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"çocuk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-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parkta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-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oynuyor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du -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küçü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k -  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oyun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" </w:t>
      </w:r>
    </w:p>
    <w:p w:rsidR="00600DB0" w:rsidRDefault="00600DB0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2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1           2             3               4             5</w:t>
      </w:r>
    </w:p>
    <w:p w:rsidR="00600DB0" w:rsidRDefault="00600DB0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2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sözcükleriyle anlamlı ve kurallı bir cümle oluşturduğunuzda sıralama nasıl olmalıdır?</w:t>
      </w:r>
    </w:p>
    <w:p w:rsidR="00600DB0" w:rsidRDefault="00600DB0" w:rsidP="0093227A">
      <w:pPr>
        <w:tabs>
          <w:tab w:val="left" w:pos="213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line="322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4, 1,2,3,5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B. 2, 3,4, 1,5               C. 5, 3, 4, 1,2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D. 4, 1,2,5, 3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8)  </w:t>
      </w:r>
      <w:r>
        <w:rPr>
          <w:rFonts w:ascii="Arial" w:hAnsi="Arial" w:cs="Arial"/>
          <w:sz w:val="20"/>
          <w:szCs w:val="20"/>
          <w:shd w:val="clear" w:color="auto" w:fill="FFFFFF"/>
        </w:rPr>
        <w:t>"Çocuklar, baharda havada uçurtma uçurmayı severler."  cümlesinde hangi sözcük gereksizdir?</w:t>
      </w:r>
    </w:p>
    <w:p w:rsidR="00600DB0" w:rsidRDefault="00600DB0" w:rsidP="0093227A">
      <w:pPr>
        <w:tabs>
          <w:tab w:val="left" w:pos="5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line="326" w:lineRule="exact"/>
        <w:ind w:left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çocuklar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B. Uçurtma             C. Havada 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D. baharda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 cümlelerden hangisinde "yüz" sözcüğü farklı anlamda kullanılmıştır?</w:t>
      </w:r>
    </w:p>
    <w:p w:rsidR="00600DB0" w:rsidRDefault="00600DB0" w:rsidP="0093227A">
      <w:pPr>
        <w:tabs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2" w:lineRule="exact"/>
        <w:ind w:left="298" w:hanging="28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Kırtasiyeden yüz sayfalık bir defter al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dı.                     B.Defterin ön yüzüne adını yazdı.</w:t>
      </w:r>
    </w:p>
    <w:p w:rsidR="00600DB0" w:rsidRDefault="00600DB0" w:rsidP="0093227A">
      <w:pPr>
        <w:tabs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2" w:lineRule="exact"/>
        <w:ind w:left="298" w:hanging="28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Cevizleri sayıp yüz tanesini torbaya koydu.                D.Çözmesi gereken yüz soru vardı.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 cümlelerin hangisinde "çöz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mek" sözcüğünün karşıt anlamlısı kulla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nılmıştır?</w:t>
      </w:r>
    </w:p>
    <w:p w:rsidR="00600DB0" w:rsidRDefault="00600DB0" w:rsidP="0093227A">
      <w:pPr>
        <w:tabs>
          <w:tab w:val="left" w:pos="14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Yaşlı kadına maaş bağlandı.                            B.Bu işe çok bel bağladı.</w:t>
      </w:r>
    </w:p>
    <w:p w:rsidR="00600DB0" w:rsidRDefault="00600DB0" w:rsidP="0093227A">
      <w:pPr>
        <w:tabs>
          <w:tab w:val="left" w:pos="14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Torbanın ağzını sıkıca bağladı,                        D.Ona yürekten bağlıydı.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11)  </w:t>
      </w:r>
      <w:r>
        <w:rPr>
          <w:rFonts w:ascii="Arial" w:hAnsi="Arial" w:cs="Arial"/>
          <w:sz w:val="20"/>
          <w:szCs w:val="20"/>
        </w:rPr>
        <w:t>Aşağıdaki sözcüklerden hangisi büyük ünlü uyumuna uymaz?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A.çanta              B.silgi          C.cadde            D.kasaba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 sözcük gruplarından han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 xml:space="preserve">gisi cümle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değildir</w:t>
      </w:r>
      <w:r>
        <w:rPr>
          <w:rFonts w:ascii="Arial" w:hAnsi="Arial" w:cs="Arial"/>
          <w:sz w:val="20"/>
          <w:szCs w:val="20"/>
          <w:shd w:val="clear" w:color="auto" w:fill="FFFFFF"/>
        </w:rPr>
        <w:t>?</w:t>
      </w:r>
    </w:p>
    <w:p w:rsidR="00600DB0" w:rsidRDefault="00600DB0" w:rsidP="0093227A">
      <w:pPr>
        <w:tabs>
          <w:tab w:val="left" w:pos="293"/>
          <w:tab w:val="left" w:pos="56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29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Gülüştük         B..Ali eve         C.Teyzem bize geldi         D.Leyla koştu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13)  </w:t>
      </w:r>
      <w:r>
        <w:rPr>
          <w:rFonts w:ascii="Arial" w:hAnsi="Arial" w:cs="Arial"/>
          <w:sz w:val="20"/>
          <w:szCs w:val="20"/>
          <w:shd w:val="clear" w:color="auto" w:fill="FFFFFF"/>
        </w:rPr>
        <w:t>"tatlı" sözcüğü aşağıdaki cümlelerden hangisinde gerçek anlamıyla kullanılmıştır?</w:t>
      </w:r>
    </w:p>
    <w:p w:rsidR="00600DB0" w:rsidRDefault="00600DB0" w:rsidP="0093227A">
      <w:pPr>
        <w:tabs>
          <w:tab w:val="left" w:pos="10"/>
          <w:tab w:val="left" w:pos="25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98" w:lineRule="exact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Çok tatlı bir kardeşi var.                                                  B.Tatlı uykusundan uyanmak istemedi,</w:t>
      </w:r>
    </w:p>
    <w:p w:rsidR="00600DB0" w:rsidRDefault="00600DB0" w:rsidP="0093227A">
      <w:pPr>
        <w:tabs>
          <w:tab w:val="left" w:pos="10"/>
          <w:tab w:val="left" w:pos="25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98" w:lineRule="exact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Bizi tatlı bir gülümsemeyle karşıladı,                             D.Babam çayı tatlı içer,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14)  </w:t>
      </w:r>
      <w:r>
        <w:rPr>
          <w:rFonts w:ascii="Arial" w:hAnsi="Arial" w:cs="Arial"/>
          <w:sz w:val="20"/>
          <w:szCs w:val="20"/>
          <w:shd w:val="clear" w:color="auto" w:fill="FFFFFF"/>
        </w:rPr>
        <w:t>"Soğuk" sözcüğü aşağıdaki cümlelerin hangisinde mecaz anlamda kullanılmıştır?</w:t>
      </w:r>
    </w:p>
    <w:p w:rsidR="00600DB0" w:rsidRDefault="00600DB0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93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Güneşli ama soğuk bir gün.                                          B.Kuzeyden esen soğuk rüzgârlara ne denir?</w:t>
      </w:r>
    </w:p>
    <w:p w:rsidR="00600DB0" w:rsidRDefault="00600DB0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 w:line="293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Soğuk su içmiş, hasta olmuş,                                        D.Eda, içeri girince salonda soğuk bir hava esti,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15)  </w:t>
      </w:r>
      <w:r>
        <w:rPr>
          <w:rFonts w:ascii="Arial" w:hAnsi="Arial" w:cs="Arial"/>
          <w:sz w:val="20"/>
          <w:szCs w:val="20"/>
          <w:shd w:val="clear" w:color="auto" w:fill="FFFFFF"/>
        </w:rPr>
        <w:t>"Yandı" sözcüğü aşağıdaki cümlelerin hangisinde gerçek anlamıyla kullanılmış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tır?</w:t>
      </w:r>
    </w:p>
    <w:p w:rsidR="00600DB0" w:rsidRDefault="00600DB0" w:rsidP="0093227A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Kafasını kapıya vurunca canı yandı,                            B.Tiyatroya gidemedim biletim yandı.</w:t>
      </w:r>
    </w:p>
    <w:p w:rsidR="00600DB0" w:rsidRDefault="00600DB0" w:rsidP="0093227A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Dün sabah kardeşimin eli yandı.                                   D.Turşuyu fazla yedim içim yandı.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16)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 sözcükler sözlükteki gibi sıralandığında hangisi önce gelir? (AL)</w:t>
      </w:r>
    </w:p>
    <w:p w:rsidR="00600DB0" w:rsidRDefault="00600DB0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55" w:lineRule="exact"/>
        <w:ind w:right="3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A.marş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        C. Maşa                  B.masa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      D.maaş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17)  </w:t>
      </w:r>
      <w:r>
        <w:rPr>
          <w:rFonts w:ascii="Arial" w:hAnsi="Arial" w:cs="Arial"/>
          <w:sz w:val="20"/>
          <w:szCs w:val="20"/>
          <w:shd w:val="clear" w:color="auto" w:fill="FFFFFF"/>
        </w:rPr>
        <w:t>"Can kulağı ile dinlemek" deyimi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nin açıklaması aşağıdakilerden hangisidir?</w:t>
      </w:r>
    </w:p>
    <w:p w:rsidR="00600DB0" w:rsidRDefault="00600DB0" w:rsidP="0093227A">
      <w:pPr>
        <w:tabs>
          <w:tab w:val="left" w:pos="283"/>
          <w:tab w:val="left" w:pos="56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70" w:lineRule="exact"/>
        <w:ind w:left="28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canı kulakta olmak                               B.ilgiyle dinlemek</w:t>
      </w:r>
    </w:p>
    <w:p w:rsidR="00600DB0" w:rsidRDefault="00600DB0" w:rsidP="0093227A">
      <w:pPr>
        <w:tabs>
          <w:tab w:val="left" w:pos="283"/>
          <w:tab w:val="left" w:pos="56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70" w:lineRule="exact"/>
        <w:ind w:left="28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dinlerken kulak vermek                        D.ilgisiz dinlemek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18)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 cümlelerden hangisinde, eş sesli (sesteş) bir sözcük vardır?</w:t>
      </w:r>
    </w:p>
    <w:p w:rsidR="00600DB0" w:rsidRDefault="00600DB0" w:rsidP="0093227A">
      <w:pPr>
        <w:tabs>
          <w:tab w:val="left" w:pos="278"/>
          <w:tab w:val="left" w:pos="52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5" w:line="360" w:lineRule="exact"/>
        <w:ind w:left="27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Tavşan havuç yiyordu.                                               B.Ödevlerimi bitirdim.</w:t>
      </w:r>
    </w:p>
    <w:p w:rsidR="00600DB0" w:rsidRDefault="00600DB0" w:rsidP="0093227A">
      <w:pPr>
        <w:tabs>
          <w:tab w:val="left" w:pos="52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0" w:lineRule="exact"/>
        <w:ind w:left="528" w:hanging="25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Yüzmeye gideceğimiz için yüzü gülü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yordu.               D.Sinemaya gidelim mi?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19)  </w:t>
      </w:r>
      <w:r>
        <w:rPr>
          <w:rFonts w:ascii="Arial" w:hAnsi="Arial" w:cs="Arial"/>
          <w:sz w:val="20"/>
          <w:szCs w:val="20"/>
        </w:rPr>
        <w:t xml:space="preserve">Aşağıdaki atasözlerinden hangisi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“çalışmayı” </w:t>
      </w:r>
      <w:r>
        <w:rPr>
          <w:rFonts w:ascii="Arial" w:hAnsi="Arial" w:cs="Arial"/>
          <w:sz w:val="20"/>
          <w:szCs w:val="20"/>
        </w:rPr>
        <w:t xml:space="preserve">anlatır? </w:t>
      </w:r>
      <w:r>
        <w:rPr>
          <w:rFonts w:ascii="Arial" w:hAnsi="Arial" w:cs="Arial"/>
          <w:sz w:val="20"/>
          <w:szCs w:val="20"/>
        </w:rPr>
        <w:br/>
        <w:t>A) Borç yiğidin kamçısıdır.</w:t>
      </w:r>
      <w:r>
        <w:rPr>
          <w:rFonts w:ascii="Arial" w:hAnsi="Arial" w:cs="Arial"/>
          <w:sz w:val="20"/>
          <w:szCs w:val="20"/>
        </w:rPr>
        <w:tab/>
        <w:t xml:space="preserve">          B) Ekmeden biçilmez.</w:t>
      </w:r>
    </w:p>
    <w:p w:rsidR="00600DB0" w:rsidRDefault="00600DB0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Ayağını yorganına göre uzat.                     D) Sürüden ayrılanı kurt kapar.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20) 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“aldırma”</w:t>
      </w:r>
      <w:r>
        <w:rPr>
          <w:rFonts w:ascii="Arial" w:hAnsi="Arial" w:cs="Arial"/>
          <w:sz w:val="20"/>
          <w:szCs w:val="20"/>
        </w:rPr>
        <w:t xml:space="preserve"> sözcüğü hangi cümlede </w:t>
      </w:r>
      <w:r>
        <w:rPr>
          <w:rFonts w:ascii="Arial" w:hAnsi="Arial" w:cs="Arial"/>
          <w:b/>
          <w:bCs/>
          <w:sz w:val="20"/>
          <w:szCs w:val="20"/>
          <w:u w:val="single"/>
        </w:rPr>
        <w:t>“boş vermek”</w:t>
      </w:r>
      <w:r>
        <w:rPr>
          <w:rFonts w:ascii="Arial" w:hAnsi="Arial" w:cs="Arial"/>
          <w:sz w:val="20"/>
          <w:szCs w:val="20"/>
        </w:rPr>
        <w:t xml:space="preserve"> anlamında kullanılmıştır? </w:t>
      </w:r>
      <w:r>
        <w:rPr>
          <w:rFonts w:ascii="Arial" w:hAnsi="Arial" w:cs="Arial"/>
          <w:sz w:val="20"/>
          <w:szCs w:val="20"/>
        </w:rPr>
        <w:br/>
        <w:t>A) Seni şimdilik yanıma aldırmayacağım.</w:t>
      </w:r>
      <w:r>
        <w:rPr>
          <w:rFonts w:ascii="Arial" w:hAnsi="Arial" w:cs="Arial"/>
          <w:sz w:val="20"/>
          <w:szCs w:val="20"/>
        </w:rPr>
        <w:tab/>
        <w:t xml:space="preserve">           B) Sigarayı çocuğa aldırma.</w:t>
      </w:r>
    </w:p>
    <w:p w:rsidR="00600DB0" w:rsidRDefault="00600DB0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Oyuncak aldırma kitap aldır.                                            D) Sen onun söylediklerine aldırma.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21)  “Ocak ayı idi. On beş gün denizde kalacaktık. Kayıkta ve açıkta yatıp kalkacaktık. İlk gidilecek yer Yedi adalar’dı. Balık çıkarsa orada kalacaktık. Haritaya baktım, bu adalar Marmaris’e yakındı.”</w:t>
      </w:r>
    </w:p>
    <w:p w:rsidR="00600DB0" w:rsidRDefault="00600DB0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Yukarıdaki paragrafta aşağıdakilerden hangisi </w:t>
      </w:r>
      <w:r>
        <w:rPr>
          <w:rFonts w:ascii="Arial" w:hAnsi="Arial" w:cs="Arial"/>
          <w:sz w:val="20"/>
          <w:szCs w:val="20"/>
          <w:u w:val="single"/>
        </w:rPr>
        <w:t xml:space="preserve">belirtilmemiştir? </w:t>
      </w:r>
      <w:r>
        <w:rPr>
          <w:rFonts w:ascii="Arial" w:hAnsi="Arial" w:cs="Arial"/>
          <w:sz w:val="20"/>
          <w:szCs w:val="20"/>
        </w:rPr>
        <w:t xml:space="preserve"> </w:t>
      </w:r>
    </w:p>
    <w:p w:rsidR="00600DB0" w:rsidRDefault="00600DB0" w:rsidP="0093227A">
      <w:pPr>
        <w:numPr>
          <w:ilvl w:val="0"/>
          <w:numId w:val="1"/>
        </w:num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Hangi mevsimde oldukları                 B)Nereye gidecekleri</w:t>
      </w:r>
    </w:p>
    <w:p w:rsidR="00600DB0" w:rsidRDefault="00600DB0" w:rsidP="0093227A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C)Kaç kişi oldukları                                  D)Nasıl bir araçla gidecekleri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22)  </w:t>
      </w:r>
      <w:r>
        <w:rPr>
          <w:rFonts w:ascii="Arial" w:hAnsi="Arial" w:cs="Arial"/>
          <w:sz w:val="20"/>
          <w:szCs w:val="20"/>
          <w:shd w:val="clear" w:color="auto" w:fill="FFFFFF"/>
        </w:rPr>
        <w:t>"Harcamak" sözcüğü aşağıdaki cümlelerden hangisinde gerçek anlamıyla kullanılmıştır?</w:t>
      </w:r>
    </w:p>
    <w:p w:rsidR="00600DB0" w:rsidRDefault="00600DB0" w:rsidP="0093227A">
      <w:pPr>
        <w:numPr>
          <w:ilvl w:val="0"/>
          <w:numId w:val="2"/>
        </w:numPr>
        <w:tabs>
          <w:tab w:val="left" w:pos="5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4" w:line="422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Çocuğu fena harcadılar.                       b)Onun için yıllarımı harcadım.</w:t>
      </w:r>
    </w:p>
    <w:p w:rsidR="00600DB0" w:rsidRDefault="00600DB0" w:rsidP="0093227A">
      <w:pPr>
        <w:tabs>
          <w:tab w:val="left" w:pos="5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422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c)Bütün unu kurabiyeye mi harcadın?       d)Çıkarların uğruna beni harcadın.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23)  </w:t>
      </w:r>
      <w:r>
        <w:rPr>
          <w:rFonts w:ascii="Arial" w:hAnsi="Arial" w:cs="Arial"/>
          <w:sz w:val="20"/>
          <w:szCs w:val="20"/>
          <w:shd w:val="clear" w:color="auto" w:fill="FFFFFF"/>
        </w:rPr>
        <w:t>"Boş" sözcüğü aşağıdaki cümlelerin hangisinde "Bu kadar boş insanı nasıl toplamışlar?" cümlesindeki anlamıyla kul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lanılmıştır?</w:t>
      </w:r>
    </w:p>
    <w:p w:rsidR="00600DB0" w:rsidRDefault="00600DB0" w:rsidP="0093227A">
      <w:pPr>
        <w:tabs>
          <w:tab w:val="left" w:pos="5"/>
          <w:tab w:val="left" w:pos="2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9" w:line="422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a)Cebinin boş olduğunu söyledi.                   b)Tencerenin içi bomboştu.</w:t>
      </w:r>
    </w:p>
    <w:p w:rsidR="00600DB0" w:rsidRDefault="00600DB0" w:rsidP="0093227A">
      <w:pPr>
        <w:tabs>
          <w:tab w:val="left" w:pos="5"/>
          <w:tab w:val="left" w:pos="2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9" w:line="422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c)Bunlar boş işler, dedim.                              d)Bos bos oturacağına ödevini yap.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24)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 cümlelerin hangisinde bir "terim" kullanılmıştır?</w:t>
      </w:r>
    </w:p>
    <w:p w:rsidR="00600DB0" w:rsidRDefault="00600DB0" w:rsidP="0093227A">
      <w:pPr>
        <w:tabs>
          <w:tab w:val="left" w:pos="10"/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82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a)Yemekten önce ellerini yıkamalısın.                      b)Bizim takım, penaltı kaçırdı.</w:t>
      </w:r>
    </w:p>
    <w:p w:rsidR="00600DB0" w:rsidRDefault="00600DB0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30" w:line="322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c)Davranışların yüzünden gözümden düştün.           d)Henüz tartışmayı öğrenememiş.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25)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Aşağıdaki cümlelerin hangisinde altı çizili sözcüklerin yerine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"dört gözle beklemek" deyimi kullanılabilir?</w:t>
      </w:r>
    </w:p>
    <w:p w:rsidR="00600DB0" w:rsidRDefault="00600DB0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5" w:line="317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a)Ne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olursa olsun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kardeşimi  affetmeye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 xml:space="preserve">ceğim.               b)Babamın  işten  gelmesini 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sabırsızlıkla bekliyorum.</w:t>
      </w:r>
    </w:p>
    <w:p w:rsidR="00600DB0" w:rsidRDefault="00600DB0" w:rsidP="0093227A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82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c)Onu duymamak için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sınıftan çıktım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.                              d)Erdal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en sonunda olayı anlattı.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MATEMATIK SORULARI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u w:val="single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1)  </w:t>
      </w:r>
      <w:r>
        <w:rPr>
          <w:rFonts w:ascii="Arial" w:hAnsi="Arial" w:cs="Arial"/>
          <w:sz w:val="20"/>
          <w:szCs w:val="20"/>
          <w:shd w:val="clear" w:color="auto" w:fill="FFFFFF"/>
        </w:rPr>
        <w:t>Bir bölme işleminde bölen 9 ise kalan en çok kaçtır?</w:t>
      </w:r>
    </w:p>
    <w:p w:rsidR="00600DB0" w:rsidRDefault="00600DB0" w:rsidP="0093227A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84" w:lineRule="exact"/>
        <w:ind w:left="10" w:right="122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1 1               B. 1                     C. 9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   D. 8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2)  </w:t>
      </w:r>
      <w:r>
        <w:rPr>
          <w:rFonts w:ascii="Arial" w:hAnsi="Arial" w:cs="Arial"/>
          <w:sz w:val="20"/>
          <w:szCs w:val="20"/>
          <w:shd w:val="clear" w:color="auto" w:fill="FFFFFF"/>
        </w:rPr>
        <w:t>Bir sayının 1 5 ile bölümünde bölüm 12 ise bu sayı aşağıdakilerin hangisinden büyük olamaz?</w:t>
      </w:r>
    </w:p>
    <w:p w:rsidR="00600DB0" w:rsidRDefault="00600DB0" w:rsidP="0093227A">
      <w:pPr>
        <w:tabs>
          <w:tab w:val="left" w:pos="19"/>
          <w:tab w:val="left" w:pos="17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84" w:lineRule="exact"/>
        <w:ind w:left="1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180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B. 184          C. 194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D. 193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3)  </w:t>
      </w:r>
      <w:r>
        <w:rPr>
          <w:rFonts w:ascii="Arial" w:hAnsi="Arial" w:cs="Arial"/>
          <w:sz w:val="20"/>
          <w:szCs w:val="20"/>
          <w:shd w:val="clear" w:color="auto" w:fill="FFFFFF"/>
        </w:rPr>
        <w:t>Bir bölme işleminde bölen 30, bölüm 25 ise bölünen en çok kaç olur?</w:t>
      </w:r>
    </w:p>
    <w:p w:rsidR="00600DB0" w:rsidRDefault="00600DB0" w:rsidP="0093227A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84" w:lineRule="exact"/>
        <w:ind w:left="1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750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B. 779                    C. 780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D. 800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4)  </w:t>
      </w:r>
      <w:r>
        <w:rPr>
          <w:rFonts w:ascii="Arial" w:hAnsi="Arial" w:cs="Arial"/>
          <w:sz w:val="20"/>
          <w:szCs w:val="20"/>
          <w:shd w:val="clear" w:color="auto" w:fill="FFFFFF"/>
        </w:rPr>
        <w:t>99A : 10 bölme işleminde kalan olabilecek doğal sayıların toplamı kaçtır?</w:t>
      </w:r>
    </w:p>
    <w:p w:rsidR="00600DB0" w:rsidRDefault="00600DB0" w:rsidP="0093227A">
      <w:pPr>
        <w:tabs>
          <w:tab w:val="left" w:pos="24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475" w:lineRule="exact"/>
        <w:ind w:left="2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55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B. 45               C. 44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  D. 39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5)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Bir bölme işleminde bölünen ve bölenin toplamı  1 70 tir. Bölüm 9 ise bölünen kaçtır? </w:t>
      </w:r>
    </w:p>
    <w:p w:rsidR="00600DB0" w:rsidRDefault="00600DB0" w:rsidP="0093227A">
      <w:pPr>
        <w:tabs>
          <w:tab w:val="left" w:pos="53"/>
          <w:tab w:val="left" w:pos="175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442" w:lineRule="exact"/>
        <w:ind w:left="5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94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B. 103                C. 147      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D. 153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6)  </w:t>
      </w:r>
      <w:r>
        <w:rPr>
          <w:rFonts w:ascii="Arial" w:hAnsi="Arial" w:cs="Arial"/>
          <w:sz w:val="20"/>
          <w:szCs w:val="20"/>
        </w:rPr>
        <w:t xml:space="preserve"> A-B = 10 çıkarma işleminde A= 10 ise  C aşağıdakilerden hangisi olamaz?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        B) 8       C) 7         D) 11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 </w:t>
      </w:r>
      <w:r>
        <w:rPr>
          <w:rFonts w:ascii="Arial" w:hAnsi="Arial" w:cs="Arial"/>
          <w:sz w:val="20"/>
          <w:szCs w:val="20"/>
        </w:rPr>
        <w:t>Bir çıkarma işleminde fark 96 dır.Eksilen 33 azaltılırsa yeni fark ne kadar değişir?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33 artar         B) 63 artar       C) 33 eksilir         D) 63 eksilir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8)  </w:t>
      </w:r>
      <w:r>
        <w:rPr>
          <w:rFonts w:ascii="Arial" w:hAnsi="Arial" w:cs="Arial"/>
          <w:sz w:val="20"/>
          <w:szCs w:val="20"/>
        </w:rPr>
        <w:t>Bir çıkarma işleminde eksilen 758,fark 379 ise çıkan sayı kaçtır?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279           B) 324          C) 368         D) 379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 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 B 7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1 A B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-______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4 3 8 işleminde A nın sayı değeri kaçtır?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          B) 5          C) 4            D) 3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10)  </w:t>
      </w:r>
      <w:r>
        <w:rPr>
          <w:rFonts w:ascii="Arial" w:hAnsi="Arial" w:cs="Arial"/>
          <w:sz w:val="20"/>
          <w:szCs w:val="20"/>
        </w:rPr>
        <w:t>Rakamları 5,0,6,7 olan dört basamaklı en büyük sayı ile dört basamaklı en küçük sayının farkı kaçtır?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2567          B) 2583          C) 2494          D) 2467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11)  </w:t>
      </w:r>
      <w:r>
        <w:rPr>
          <w:rFonts w:ascii="Arial" w:hAnsi="Arial" w:cs="Arial"/>
          <w:sz w:val="20"/>
          <w:szCs w:val="20"/>
        </w:rPr>
        <w:t>Bir çıkarma işleminde eksilen,çıkandan 90 fazladır.Eksilenle çıkanın toplamı 210 ise eksilen sayı kaçtır?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150           B) 130         C) 90        D) 70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12)  </w:t>
      </w:r>
      <w:r>
        <w:rPr>
          <w:rFonts w:ascii="Arial" w:hAnsi="Arial" w:cs="Arial"/>
          <w:sz w:val="20"/>
          <w:szCs w:val="20"/>
        </w:rPr>
        <w:t>Bir çıkarma işleminde eksilen,çıkan ve farkın toplamı 78 dir.Eksilen kaçtır?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14           B) 19       C) 39        D) 43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13)  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0;margin-top:0;width:158.4pt;height:130.8pt;z-index:251658240;visibility:visible;mso-wrap-distance-left:0;mso-wrap-distance-right:0;mso-position-horizontal:left">
            <v:imagedata r:id="rId5" o:title=""/>
            <w10:wrap type="square"/>
          </v:shape>
        </w:pict>
      </w:r>
      <w:r>
        <w:rPr>
          <w:rFonts w:ascii="Arial" w:hAnsi="Arial" w:cs="Arial"/>
          <w:sz w:val="20"/>
          <w:szCs w:val="20"/>
        </w:rPr>
        <w:t>yandaki dörtgenin s(C) açısı kaç derecedir?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A.40            B.55           C.80            D.110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14)  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Resim 2" o:spid="_x0000_s1027" type="#_x0000_t75" style="position:absolute;margin-left:0;margin-top:0;width:124.25pt;height:112.1pt;z-index:251659264;visibility:visible;mso-wrap-distance-left:0;mso-wrap-distance-right:0;mso-position-horizontal:left">
            <v:imagedata r:id="rId6" o:title=""/>
            <w10:wrap type="square"/>
          </v:shape>
        </w:pict>
      </w:r>
      <w:r>
        <w:rPr>
          <w:rFonts w:ascii="Arial" w:hAnsi="Arial" w:cs="Arial"/>
          <w:sz w:val="20"/>
          <w:szCs w:val="20"/>
        </w:rPr>
        <w:t>ABC üçgeni ikiz kenar dik üçgen ise s(A)açısı kaç derecedir?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A.60             B.45            C.40            D.30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15)  </w:t>
      </w:r>
      <w:r>
        <w:rPr>
          <w:rFonts w:ascii="Arial" w:hAnsi="Arial" w:cs="Arial"/>
          <w:sz w:val="20"/>
          <w:szCs w:val="20"/>
          <w:shd w:val="clear" w:color="auto" w:fill="FFFFFF"/>
        </w:rPr>
        <w:t>"Yirmi milyon yirmi bin" sayısının rakamla yazılışı aşağıda kilerden hangisidir?</w:t>
      </w:r>
    </w:p>
    <w:p w:rsidR="00600DB0" w:rsidRDefault="00600DB0" w:rsidP="0093227A">
      <w:pPr>
        <w:tabs>
          <w:tab w:val="left" w:pos="226"/>
          <w:tab w:val="left" w:pos="576"/>
          <w:tab w:val="left" w:pos="494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autoSpaceDE w:val="0"/>
        <w:autoSpaceDN w:val="0"/>
        <w:adjustRightInd w:val="0"/>
        <w:spacing w:line="319" w:lineRule="exact"/>
        <w:ind w:left="226" w:right="922" w:hanging="21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 20 200 000               B. 20 020 000                        C 2 020 000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  D. 2 002 000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16)  </w:t>
      </w:r>
      <w:r>
        <w:rPr>
          <w:rFonts w:ascii="Arial" w:hAnsi="Arial" w:cs="Arial"/>
          <w:sz w:val="20"/>
          <w:szCs w:val="20"/>
        </w:rPr>
        <w:t>810 081 081 doğal sayısının okunuşu aşağıda kilerden hangisidir?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Sekiz yüz on milyon sekiz yüz on milyon seksen bir</w:t>
      </w:r>
    </w:p>
    <w:p w:rsidR="00600DB0" w:rsidRDefault="00600DB0" w:rsidP="0093227A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Seksen bir milyon seksen bir bin seksen bir</w:t>
      </w:r>
    </w:p>
    <w:p w:rsidR="00600DB0" w:rsidRDefault="00600DB0" w:rsidP="0093227A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Sekiz yüz on milyon seksen bir bin seksen bir</w:t>
      </w:r>
    </w:p>
    <w:p w:rsidR="00600DB0" w:rsidRDefault="00600DB0" w:rsidP="0093227A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Sekiz yüz on milyon sekiz bin seksen bir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17)  </w:t>
      </w:r>
      <w:r>
        <w:rPr>
          <w:rFonts w:ascii="Arial" w:hAnsi="Arial" w:cs="Arial"/>
          <w:sz w:val="20"/>
          <w:szCs w:val="20"/>
        </w:rPr>
        <w:t>9, 0, 1, 5, 7, 4 rakamları ile yazılabilecek rakamları birbirinden farklı en büyük altı ba</w:t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br/>
        <w:t>samaklı doğal sayı kaçtır?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974 510   </w:t>
      </w:r>
      <w:r>
        <w:rPr>
          <w:rFonts w:ascii="Arial" w:hAnsi="Arial" w:cs="Arial"/>
          <w:sz w:val="20"/>
          <w:szCs w:val="20"/>
        </w:rPr>
        <w:tab/>
        <w:t>B. 975 104            C 975 410</w:t>
      </w:r>
      <w:r>
        <w:rPr>
          <w:rFonts w:ascii="Arial" w:hAnsi="Arial" w:cs="Arial"/>
          <w:sz w:val="20"/>
          <w:szCs w:val="20"/>
        </w:rPr>
        <w:tab/>
        <w:t xml:space="preserve">          D. 975 041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18)  </w:t>
      </w:r>
      <w:r>
        <w:rPr>
          <w:rFonts w:ascii="Arial" w:hAnsi="Arial" w:cs="Arial"/>
          <w:sz w:val="20"/>
          <w:szCs w:val="20"/>
        </w:rPr>
        <w:t>aa+aa+aa+aa=176 işlemine göre  axa=? nedir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A.17            B.36           C.16        D.44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19)  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AAA       toplama işleminin sonucu en az kaç olur?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BB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CCC                               A.366         B.466        C.1964         D.1864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+_____     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20)  </w:t>
      </w:r>
      <w:r>
        <w:rPr>
          <w:rFonts w:ascii="Arial" w:hAnsi="Arial" w:cs="Arial"/>
          <w:sz w:val="20"/>
          <w:szCs w:val="20"/>
        </w:rPr>
        <w:t>A+B=17 , A+C=16 ve B+C= 13 ise  A+B+C= İşleminin sonucu ne olur?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A.12            B.15          C.18            D.23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21)  </w:t>
      </w:r>
      <w:r>
        <w:rPr>
          <w:rFonts w:ascii="Arial" w:hAnsi="Arial" w:cs="Arial"/>
          <w:sz w:val="20"/>
          <w:szCs w:val="20"/>
        </w:rPr>
        <w:t>1 ve 15 de dahil olmak şartı ile 1'den 15'e kadar olan ardaşık sayıların toplamı kaçtır?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A.135         B.130          C.125        D.120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22)  </w:t>
      </w:r>
      <w:r>
        <w:rPr>
          <w:rFonts w:ascii="Arial" w:hAnsi="Arial" w:cs="Arial"/>
          <w:sz w:val="20"/>
          <w:szCs w:val="20"/>
          <w:shd w:val="clear" w:color="auto" w:fill="FFFFFF"/>
        </w:rPr>
        <w:t>Bir satıcı pazara götürdüğü patateslerin birinci gün 2716 kg'ını, ikinci gün 1463 kg'ını, üçüncü gün ise birinci ve ikinci gün sattığı patateslerin toplamı kadar patates satıyor.</w:t>
      </w:r>
    </w:p>
    <w:p w:rsidR="00600DB0" w:rsidRDefault="00600DB0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34" w:line="274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Satıcı üç günde kaç kg patates satmıştır?</w:t>
      </w:r>
    </w:p>
    <w:p w:rsidR="00600DB0" w:rsidRDefault="00600DB0" w:rsidP="0093227A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0" w:line="384" w:lineRule="exact"/>
        <w:ind w:left="10"/>
        <w:rPr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8358         B. 4997         C. 5572         D. 4197</w:t>
      </w:r>
    </w:p>
    <w:p w:rsidR="00600DB0" w:rsidRDefault="00600DB0" w:rsidP="0093227A">
      <w:pPr>
        <w:autoSpaceDE w:val="0"/>
        <w:autoSpaceDN w:val="0"/>
        <w:adjustRightInd w:val="0"/>
        <w:rPr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23)  </w:t>
      </w:r>
      <w:r>
        <w:rPr>
          <w:rFonts w:ascii="Arial" w:hAnsi="Arial" w:cs="Arial"/>
          <w:sz w:val="20"/>
          <w:szCs w:val="20"/>
        </w:rPr>
        <w:t>Bir sayının 7’ye bölümü 42’dir. Aynı sayının 49’a bölümü kaçtır?</w:t>
      </w:r>
    </w:p>
    <w:p w:rsidR="00600DB0" w:rsidRDefault="00600DB0" w:rsidP="0093227A">
      <w:pPr>
        <w:tabs>
          <w:tab w:val="left" w:pos="1620"/>
          <w:tab w:val="left" w:pos="306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</w:t>
      </w:r>
      <w:r>
        <w:rPr>
          <w:rFonts w:ascii="Arial" w:hAnsi="Arial" w:cs="Arial"/>
          <w:sz w:val="20"/>
          <w:szCs w:val="20"/>
        </w:rPr>
        <w:tab/>
        <w:t xml:space="preserve"> B) 6</w:t>
      </w:r>
      <w:r>
        <w:rPr>
          <w:rFonts w:ascii="Arial" w:hAnsi="Arial" w:cs="Arial"/>
          <w:sz w:val="20"/>
          <w:szCs w:val="20"/>
        </w:rPr>
        <w:tab/>
        <w:t xml:space="preserve">   C) 7</w:t>
      </w:r>
      <w:r>
        <w:rPr>
          <w:rFonts w:ascii="Arial" w:hAnsi="Arial" w:cs="Arial"/>
          <w:sz w:val="20"/>
          <w:szCs w:val="20"/>
        </w:rPr>
        <w:tab/>
        <w:t xml:space="preserve">    D) 8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24)  </w:t>
      </w:r>
      <w:r>
        <w:rPr>
          <w:rFonts w:ascii="Arial" w:hAnsi="Arial" w:cs="Arial"/>
          <w:sz w:val="20"/>
          <w:szCs w:val="20"/>
        </w:rPr>
        <w:t>a &gt; (387 – 99) : 6  ifadesinde  a’nın en küçük değeri kaçtır?</w:t>
      </w:r>
    </w:p>
    <w:p w:rsidR="00600DB0" w:rsidRDefault="00600DB0" w:rsidP="0093227A">
      <w:pPr>
        <w:tabs>
          <w:tab w:val="left" w:pos="1620"/>
          <w:tab w:val="left" w:pos="3060"/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tabs>
          <w:tab w:val="left" w:pos="1620"/>
          <w:tab w:val="left" w:pos="3060"/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48</w:t>
      </w:r>
      <w:r>
        <w:rPr>
          <w:rFonts w:ascii="Arial" w:hAnsi="Arial" w:cs="Arial"/>
          <w:sz w:val="20"/>
          <w:szCs w:val="20"/>
        </w:rPr>
        <w:tab/>
        <w:t>B) 49</w:t>
      </w:r>
      <w:r>
        <w:rPr>
          <w:rFonts w:ascii="Arial" w:hAnsi="Arial" w:cs="Arial"/>
          <w:sz w:val="20"/>
          <w:szCs w:val="20"/>
        </w:rPr>
        <w:tab/>
        <w:t>C) 50</w:t>
      </w:r>
      <w:r>
        <w:rPr>
          <w:rFonts w:ascii="Arial" w:hAnsi="Arial" w:cs="Arial"/>
          <w:sz w:val="20"/>
          <w:szCs w:val="20"/>
        </w:rPr>
        <w:tab/>
        <w:t>D) 49</w:t>
      </w:r>
    </w:p>
    <w:p w:rsidR="00600DB0" w:rsidRDefault="00600DB0" w:rsidP="0093227A">
      <w:pPr>
        <w:tabs>
          <w:tab w:val="left" w:pos="1620"/>
          <w:tab w:val="left" w:pos="3060"/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25)  </w:t>
      </w:r>
      <w:r>
        <w:rPr>
          <w:rFonts w:ascii="Arial" w:hAnsi="Arial" w:cs="Arial"/>
          <w:sz w:val="20"/>
          <w:szCs w:val="20"/>
        </w:rPr>
        <w:t>Bir bölme işleminde bölen 8, bölüm 79, kalan 6 ise,  bölünen sayı kaçtır?</w:t>
      </w:r>
    </w:p>
    <w:p w:rsidR="00600DB0" w:rsidRDefault="00600DB0" w:rsidP="0093227A">
      <w:pPr>
        <w:tabs>
          <w:tab w:val="left" w:pos="1440"/>
          <w:tab w:val="left" w:pos="2880"/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tabs>
          <w:tab w:val="left" w:pos="1440"/>
          <w:tab w:val="left" w:pos="2880"/>
          <w:tab w:val="left" w:pos="468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640</w:t>
      </w:r>
      <w:r>
        <w:rPr>
          <w:rFonts w:ascii="Arial" w:hAnsi="Arial" w:cs="Arial"/>
          <w:sz w:val="20"/>
          <w:szCs w:val="20"/>
        </w:rPr>
        <w:tab/>
        <w:t>B) 642</w:t>
      </w:r>
      <w:r>
        <w:rPr>
          <w:rFonts w:ascii="Arial" w:hAnsi="Arial" w:cs="Arial"/>
          <w:sz w:val="20"/>
          <w:szCs w:val="20"/>
        </w:rPr>
        <w:tab/>
        <w:t>C) 93</w:t>
      </w:r>
      <w:r>
        <w:rPr>
          <w:rFonts w:ascii="Arial" w:hAnsi="Arial" w:cs="Arial"/>
          <w:sz w:val="20"/>
          <w:szCs w:val="20"/>
        </w:rPr>
        <w:tab/>
        <w:t>D) 938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00DB0" w:rsidRDefault="00600DB0" w:rsidP="0093227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FEN VE TEKNOLOJİ SORULARI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u w:val="single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Aşağıdakilerden hangisi koruyucu be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sinler grubundandır?</w:t>
      </w:r>
    </w:p>
    <w:p w:rsidR="00600DB0" w:rsidRDefault="00600DB0" w:rsidP="0093227A">
      <w:pPr>
        <w:tabs>
          <w:tab w:val="left" w:pos="14"/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2" w:line="346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nişasta     B.protein     C.vitamin       D.şeker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 besinlerden hangisinde yapı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cılık ve onarıcılık özelliği vardır?</w:t>
      </w:r>
    </w:p>
    <w:p w:rsidR="00600DB0" w:rsidRDefault="00600DB0" w:rsidP="0093227A">
      <w:pPr>
        <w:tabs>
          <w:tab w:val="left" w:pos="4"/>
          <w:tab w:val="left" w:pos="27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5" w:line="360" w:lineRule="exact"/>
        <w:ind w:left="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çay-kahve           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şeker-tuz       C.yumurta-et             D.limon-portakal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3)  </w:t>
      </w:r>
      <w:r>
        <w:rPr>
          <w:rFonts w:ascii="Arial" w:hAnsi="Arial" w:cs="Arial"/>
          <w:sz w:val="20"/>
          <w:szCs w:val="20"/>
          <w:shd w:val="clear" w:color="auto" w:fill="FFFFFF"/>
        </w:rPr>
        <w:t>Karaciğer, vücudun hangi sistemi içerisi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ne dahil edilir?</w:t>
      </w:r>
    </w:p>
    <w:p w:rsidR="00600DB0" w:rsidRDefault="00600DB0" w:rsidP="0093227A">
      <w:pPr>
        <w:tabs>
          <w:tab w:val="left" w:pos="22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2" w:line="356" w:lineRule="exact"/>
        <w:ind w:left="22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sindirim         B.boşaltım            C.dolaşım           D.solunum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4)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Aşağıdaki organlardan hangisi, kandaki 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artık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maddelerin 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vücut dışına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atılmasını sağlayan organlardan biri 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>değildir?</w:t>
      </w:r>
    </w:p>
    <w:p w:rsidR="00600DB0" w:rsidRDefault="00600DB0" w:rsidP="0093227A">
      <w:pPr>
        <w:tabs>
          <w:tab w:val="left" w:pos="25"/>
          <w:tab w:val="left" w:pos="29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9" w:line="356" w:lineRule="exact"/>
        <w:ind w:left="2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akciğer        B.karaciğer          C.böbrek            D.deri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5)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Diş sağlığı ile ilgili aşağıdaki yargılardan hangisi 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>yanlıştır?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A.Mikroplar diş çatlaklarından kolayca içeri  girer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B.</w:t>
      </w:r>
      <w:r>
        <w:rPr>
          <w:rFonts w:ascii="Arial" w:hAnsi="Arial" w:cs="Arial"/>
          <w:sz w:val="20"/>
          <w:szCs w:val="20"/>
        </w:rPr>
        <w:t>Diş çürüklerinden çoğalan mikroplar iç organlarımızda çeşitli hastalıklar yaparlar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C.Diş çürükleri yaşama süresinin kısal</w:t>
      </w:r>
      <w:r>
        <w:rPr>
          <w:rFonts w:ascii="Arial" w:hAnsi="Arial" w:cs="Arial"/>
          <w:sz w:val="20"/>
          <w:szCs w:val="20"/>
        </w:rPr>
        <w:softHyphen/>
        <w:t>masına neden olur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D.Çürümeye yeni başlayan dişler çekil</w:t>
      </w:r>
      <w:r>
        <w:rPr>
          <w:rFonts w:ascii="Arial" w:hAnsi="Arial" w:cs="Arial"/>
          <w:sz w:val="20"/>
          <w:szCs w:val="20"/>
        </w:rPr>
        <w:softHyphen/>
        <w:t>melidir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6)  </w:t>
      </w:r>
      <w:r>
        <w:rPr>
          <w:rFonts w:ascii="Arial" w:hAnsi="Arial" w:cs="Arial"/>
          <w:sz w:val="20"/>
          <w:szCs w:val="20"/>
          <w:shd w:val="clear" w:color="auto" w:fill="FFFFFF"/>
        </w:rPr>
        <w:t>Besinlerin parçalanıp ufalanarak kana karışacak hale gelmesine ................  denir."cümlesini aşağıdakilerden hangisi ile tamamlarsak doğru olur?</w:t>
      </w:r>
    </w:p>
    <w:p w:rsidR="00600DB0" w:rsidRDefault="00600DB0" w:rsidP="0093227A">
      <w:pPr>
        <w:tabs>
          <w:tab w:val="left" w:pos="205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before="17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boşaltım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B. beslenme           C. sindirim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      D. besin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 </w:t>
      </w:r>
      <w:r>
        <w:rPr>
          <w:rFonts w:ascii="Arial" w:hAnsi="Arial" w:cs="Arial"/>
          <w:sz w:val="20"/>
          <w:szCs w:val="20"/>
          <w:shd w:val="clear" w:color="auto" w:fill="FFFFFF"/>
        </w:rPr>
        <w:t>Besinlerin kana geçişi sindirim sisteminin hangi bölümünde gerçekleşir?</w:t>
      </w:r>
    </w:p>
    <w:p w:rsidR="00600DB0" w:rsidRDefault="00600DB0" w:rsidP="0093227A">
      <w:pPr>
        <w:tabs>
          <w:tab w:val="left" w:pos="11"/>
          <w:tab w:val="left" w:pos="27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2" w:line="320" w:lineRule="exact"/>
        <w:ind w:left="11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yemek borusu             B.ağız             C.mide         D.ince bağırsak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8)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Aşağıdakilerden hangisi doğrudur?</w:t>
      </w:r>
    </w:p>
    <w:p w:rsidR="00600DB0" w:rsidRDefault="00600DB0" w:rsidP="0093227A">
      <w:pPr>
        <w:tabs>
          <w:tab w:val="left" w:pos="28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0" w:lineRule="exact"/>
        <w:ind w:left="281" w:right="7" w:hanging="26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A.</w:t>
      </w:r>
      <w:r>
        <w:rPr>
          <w:rFonts w:ascii="Arial" w:hAnsi="Arial" w:cs="Arial"/>
          <w:sz w:val="20"/>
          <w:szCs w:val="20"/>
        </w:rPr>
        <w:tab/>
        <w:t>Sindirim borusunun ilk organı ağızdır</w:t>
      </w:r>
    </w:p>
    <w:p w:rsidR="00600DB0" w:rsidRDefault="00600DB0" w:rsidP="0093227A">
      <w:pPr>
        <w:tabs>
          <w:tab w:val="left" w:pos="28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0" w:lineRule="exact"/>
        <w:ind w:left="281" w:right="7" w:hanging="266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B.Besinler karaciğerde depolanarak bulamaç haline gelir</w:t>
      </w:r>
    </w:p>
    <w:p w:rsidR="00600DB0" w:rsidRDefault="00600DB0" w:rsidP="0093227A">
      <w:pPr>
        <w:tabs>
          <w:tab w:val="left" w:pos="28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0" w:lineRule="exact"/>
        <w:ind w:left="281" w:right="7" w:hanging="266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C.yemek borusunun uzunluğu 7-8 m kadardır</w:t>
      </w:r>
    </w:p>
    <w:p w:rsidR="00600DB0" w:rsidRDefault="00600DB0" w:rsidP="0093227A">
      <w:pPr>
        <w:tabs>
          <w:tab w:val="left" w:pos="281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0" w:lineRule="exact"/>
        <w:ind w:left="281" w:right="7" w:hanging="266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D.Yutak mide ile bağırsaklar  arasındaki bölümdür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 </w:t>
      </w:r>
      <w:r>
        <w:rPr>
          <w:rFonts w:ascii="Arial" w:hAnsi="Arial" w:cs="Arial"/>
          <w:sz w:val="20"/>
          <w:szCs w:val="20"/>
          <w:shd w:val="clear" w:color="auto" w:fill="FFFFFF"/>
        </w:rPr>
        <w:t>Çocuklarda  6-12 yaşları arasında dökülerek yenilenen dişlere ............    denir" cümlesini aşağıdakilerden hangisi ile tamamlarsak  doğru olur?</w:t>
      </w:r>
    </w:p>
    <w:p w:rsidR="00600DB0" w:rsidRDefault="00600DB0" w:rsidP="0093227A">
      <w:pPr>
        <w:tabs>
          <w:tab w:val="left" w:pos="4"/>
          <w:tab w:val="left" w:pos="27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2" w:line="331" w:lineRule="exact"/>
        <w:ind w:left="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A.süt dişleri            B.büyük azı dişleri                  C.küçük azı dişleri                  D.kesici dişler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 organlardan  hangisi karın boşluğunda değildir?</w:t>
      </w:r>
    </w:p>
    <w:p w:rsidR="00600DB0" w:rsidRDefault="00600DB0" w:rsidP="0093227A">
      <w:pPr>
        <w:tabs>
          <w:tab w:val="left" w:pos="205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before="17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karaciğer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B. mide           C. kalp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  D. bağırsaklar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11)  </w:t>
      </w:r>
      <w:r>
        <w:rPr>
          <w:rFonts w:ascii="Arial" w:hAnsi="Arial" w:cs="Arial"/>
          <w:sz w:val="20"/>
          <w:szCs w:val="20"/>
          <w:shd w:val="clear" w:color="auto" w:fill="FFFFFF"/>
        </w:rPr>
        <w:t>Sindirim sistemimizin sağlığı için aşağıda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 xml:space="preserve">kilerden hangisini yapmak 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yanlış </w:t>
      </w:r>
      <w:r>
        <w:rPr>
          <w:rFonts w:ascii="Arial" w:hAnsi="Arial" w:cs="Arial"/>
          <w:sz w:val="20"/>
          <w:szCs w:val="20"/>
          <w:shd w:val="clear" w:color="auto" w:fill="FFFFFF"/>
        </w:rPr>
        <w:t>olur?</w:t>
      </w:r>
    </w:p>
    <w:p w:rsidR="00600DB0" w:rsidRDefault="00600DB0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0" w:line="331" w:lineRule="exact"/>
        <w:ind w:left="283" w:hanging="26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bol baharatlı ve acılı yemeklerden kaçınmak</w:t>
      </w:r>
    </w:p>
    <w:p w:rsidR="00600DB0" w:rsidRDefault="00600DB0" w:rsidP="0093227A">
      <w:pPr>
        <w:tabs>
          <w:tab w:val="left" w:pos="19"/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31" w:lineRule="exact"/>
        <w:ind w:left="1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yemeklerimizi acele etmeden yemek</w:t>
      </w:r>
    </w:p>
    <w:p w:rsidR="00600DB0" w:rsidRDefault="00600DB0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3" w:hanging="26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genellikle aynı çeşit besinlerle beslen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mek</w:t>
      </w:r>
    </w:p>
    <w:p w:rsidR="00600DB0" w:rsidRDefault="00600DB0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3" w:hanging="26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yediğimiz yemeklerin çok sıcak ya da çok soğuk olmamasına dikkat etmek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Aşağıdakilerden hangisi sindirim sistemi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nin İlk ve son bölümüdür?</w:t>
      </w:r>
    </w:p>
    <w:p w:rsidR="00600DB0" w:rsidRDefault="00600DB0" w:rsidP="0093227A">
      <w:pPr>
        <w:tabs>
          <w:tab w:val="left" w:pos="14"/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0" w:line="360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mide - kalın bağırsak          B.yutak - gırtlak                C.ağız - anüs          D.yutak - anüs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13)  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>Canlıların yaşamsal faaliyetlerini sürdü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softHyphen/>
        <w:t>rebilmeleri için besinlere ihtiyaçları var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softHyphen/>
        <w:t>dır, Biz de büyümek, gelişmek ve gerekli enerjiyi sağlamak için besleniriz,</w:t>
      </w:r>
    </w:p>
    <w:p w:rsidR="00600DB0" w:rsidRDefault="00600DB0" w:rsidP="0093227A">
      <w:pPr>
        <w:tabs>
          <w:tab w:val="left" w:pos="27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line="355" w:lineRule="exact"/>
        <w:ind w:left="278" w:right="14"/>
        <w:jc w:val="both"/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Bir insanın dengeli beslenmesi için aşağıdakilerden hangisini yapması gerekir?</w:t>
      </w:r>
    </w:p>
    <w:p w:rsidR="00600DB0" w:rsidRDefault="00600DB0" w:rsidP="0093227A">
      <w:pPr>
        <w:tabs>
          <w:tab w:val="left" w:pos="278"/>
          <w:tab w:val="left" w:pos="54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06"/>
        <w:ind w:left="27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yalnızca bitkisel besinlerle beslenmeli             B .yalnızca hayvansal besinlerle beslen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meli</w:t>
      </w:r>
    </w:p>
    <w:p w:rsidR="00600DB0" w:rsidRDefault="00600DB0" w:rsidP="0093227A">
      <w:pPr>
        <w:tabs>
          <w:tab w:val="left" w:pos="54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5" w:lineRule="exact"/>
        <w:ind w:left="547" w:hanging="26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her çeşit besinden yeteri kadar ye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meli             D. sevdiği yiyeceklerden daha fazla yi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yerek beslenmeli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14)  </w:t>
      </w:r>
      <w:r>
        <w:rPr>
          <w:rFonts w:ascii="Arial" w:hAnsi="Arial" w:cs="Arial"/>
          <w:sz w:val="20"/>
          <w:szCs w:val="20"/>
          <w:shd w:val="clear" w:color="auto" w:fill="FFFFFF"/>
        </w:rPr>
        <w:t>Çok soğuk gecelerde havadaki su buharın sıvı hale gelmeden donarak, bitkiler, taşlar ve toprak üzerinde ince bir kar tabakası oluştur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masına ne denir?</w:t>
      </w:r>
    </w:p>
    <w:p w:rsidR="00600DB0" w:rsidRDefault="00600DB0" w:rsidP="0093227A">
      <w:pPr>
        <w:tabs>
          <w:tab w:val="left" w:pos="29"/>
          <w:tab w:val="left" w:pos="20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02"/>
        <w:ind w:left="2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 Çiy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b) Dolu            d)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Sulu sepken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d) Kırağı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sı   ile   ilgili   verilen   bilgilerden   hangisi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yanlıştır?</w:t>
      </w:r>
    </w:p>
    <w:p w:rsidR="00600DB0" w:rsidRDefault="00600DB0" w:rsidP="0093227A">
      <w:pPr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9" w:line="461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A)Isı alan katı maddelerin sıcaklığı değişir.              B) Isıtılan maddeler genlesir</w:t>
      </w:r>
    </w:p>
    <w:p w:rsidR="00600DB0" w:rsidRDefault="00600DB0" w:rsidP="0093227A">
      <w:pPr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461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C)Isı maddelerde hal değişikliğine yol açar.             D)Isı olan bütün katı maddeler gaz hale geçerler.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16)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Aşağıdakilerden hangisi ısı enerjisi birimi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değildir?</w:t>
      </w:r>
    </w:p>
    <w:p w:rsidR="00600DB0" w:rsidRDefault="00600DB0" w:rsidP="0093227A">
      <w:pPr>
        <w:tabs>
          <w:tab w:val="left" w:pos="10"/>
          <w:tab w:val="left" w:pos="199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06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a-) Joule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b) Kalori              c) Kilogram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d) Kilokalori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17)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Aşağıdakilerden hangisi genleşmeye örnek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değildir?</w:t>
      </w:r>
    </w:p>
    <w:p w:rsidR="00600DB0" w:rsidRDefault="00600DB0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01" w:line="350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A)Elektrik tellerinin yazın daha gevşek dur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ması.</w:t>
      </w:r>
    </w:p>
    <w:p w:rsidR="00600DB0" w:rsidRDefault="00600DB0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01" w:line="350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B)Levha biçiminde katıların  ısındıklarında yüzeylerinin genişlemesi.</w:t>
      </w:r>
    </w:p>
    <w:p w:rsidR="00600DB0" w:rsidRDefault="00600DB0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01" w:line="350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C)Şişkin  bir topun sıcak beton  üzerine bırakıldığında daha fazla şişmesi.</w:t>
      </w:r>
    </w:p>
    <w:p w:rsidR="00600DB0" w:rsidRDefault="00600DB0" w:rsidP="0093227A">
      <w:pPr>
        <w:tabs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01" w:line="350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D)Bir  bahçeyi  çevreleyen  dikenli tellerin yazın daha gergin durması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18)  </w:t>
      </w:r>
      <w:r>
        <w:rPr>
          <w:rFonts w:ascii="Arial" w:hAnsi="Arial" w:cs="Arial"/>
          <w:sz w:val="20"/>
          <w:szCs w:val="20"/>
          <w:shd w:val="clear" w:color="auto" w:fill="FFFFFF"/>
        </w:rPr>
        <w:t>Fırından yeni çıkan çikolatalı kekin hacminin soğudukça küçülmesi aşağıdakilerden hangisine örmektir?</w:t>
      </w:r>
    </w:p>
    <w:p w:rsidR="00600DB0" w:rsidRDefault="00600DB0" w:rsidP="0093227A">
      <w:pPr>
        <w:tabs>
          <w:tab w:val="left" w:pos="10"/>
          <w:tab w:val="left" w:pos="199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21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 Genişleme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b) Büzülme               c) Erime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d) Donma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19)  </w:t>
      </w:r>
    </w:p>
    <w:p w:rsidR="00600DB0" w:rsidRDefault="00600DB0" w:rsidP="0093227A">
      <w:pPr>
        <w:tabs>
          <w:tab w:val="left" w:pos="38"/>
          <w:tab w:val="left" w:pos="1162"/>
          <w:tab w:val="left" w:pos="25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3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Katı     1»»»»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Sıvı  2»»»»»</w:t>
      </w:r>
      <w:r>
        <w:rPr>
          <w:rFonts w:ascii="Arial" w:hAnsi="Arial" w:cs="Arial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Gaz</w:t>
      </w:r>
    </w:p>
    <w:p w:rsidR="00600DB0" w:rsidRDefault="00600DB0" w:rsidP="0093227A">
      <w:pPr>
        <w:tabs>
          <w:tab w:val="left" w:pos="3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326" w:line="278" w:lineRule="exact"/>
        <w:ind w:left="34" w:right="5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Yukarıda 1 ve 2 ile gösterilen bölgelerde aşağıdaki fiziksel olaylardan hangisi gerçek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leşmiştir?</w:t>
      </w:r>
    </w:p>
    <w:p w:rsidR="00600DB0" w:rsidRDefault="00600DB0" w:rsidP="0093227A">
      <w:pPr>
        <w:tabs>
          <w:tab w:val="left" w:pos="883"/>
          <w:tab w:val="left" w:pos="265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before="86"/>
        <w:ind w:left="88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sz w:val="20"/>
          <w:szCs w:val="20"/>
          <w:shd w:val="clear" w:color="auto" w:fill="FFFFFF"/>
        </w:rPr>
        <w:t>1</w:t>
      </w:r>
      <w:r>
        <w:rPr>
          <w:rFonts w:ascii="Arial" w:hAnsi="Arial" w:cs="Arial"/>
          <w:sz w:val="20"/>
          <w:szCs w:val="20"/>
          <w:shd w:val="clear" w:color="auto" w:fill="FFFFFF"/>
        </w:rPr>
        <w:tab/>
      </w:r>
      <w:r>
        <w:rPr>
          <w:sz w:val="20"/>
          <w:szCs w:val="20"/>
          <w:shd w:val="clear" w:color="auto" w:fill="FFFFFF"/>
        </w:rPr>
        <w:t>2</w:t>
      </w:r>
    </w:p>
    <w:p w:rsidR="00600DB0" w:rsidRDefault="00600DB0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14" w:line="1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1714"/>
        <w:gridCol w:w="3221"/>
      </w:tblGrid>
      <w:tr w:rsidR="00600DB0" w:rsidTr="0093227A">
        <w:trPr>
          <w:trHeight w:val="394"/>
        </w:trPr>
        <w:tc>
          <w:tcPr>
            <w:tcW w:w="171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0DB0" w:rsidRDefault="00600D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a-) Erime</w:t>
            </w:r>
          </w:p>
        </w:tc>
        <w:tc>
          <w:tcPr>
            <w:tcW w:w="32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0DB0" w:rsidRDefault="00600DB0">
            <w:pPr>
              <w:tabs>
                <w:tab w:val="left" w:pos="269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ind w:left="269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donma</w:t>
            </w:r>
          </w:p>
        </w:tc>
      </w:tr>
      <w:tr w:rsidR="00600DB0" w:rsidTr="0093227A">
        <w:trPr>
          <w:trHeight w:val="374"/>
        </w:trPr>
        <w:tc>
          <w:tcPr>
            <w:tcW w:w="1714" w:type="dxa"/>
            <w:shd w:val="clear" w:color="auto" w:fill="FFFFFF"/>
          </w:tcPr>
          <w:p w:rsidR="00600DB0" w:rsidRDefault="00600D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b) Yoğunlaşma</w:t>
            </w:r>
          </w:p>
        </w:tc>
        <w:tc>
          <w:tcPr>
            <w:tcW w:w="3221" w:type="dxa"/>
            <w:shd w:val="clear" w:color="auto" w:fill="FFFFFF"/>
          </w:tcPr>
          <w:p w:rsidR="00600DB0" w:rsidRDefault="00600DB0">
            <w:pPr>
              <w:tabs>
                <w:tab w:val="left" w:pos="27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ind w:left="274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donma</w:t>
            </w:r>
          </w:p>
        </w:tc>
      </w:tr>
      <w:tr w:rsidR="00600DB0" w:rsidTr="0093227A">
        <w:trPr>
          <w:trHeight w:val="355"/>
        </w:trPr>
        <w:tc>
          <w:tcPr>
            <w:tcW w:w="1714" w:type="dxa"/>
            <w:shd w:val="clear" w:color="auto" w:fill="FFFFFF"/>
          </w:tcPr>
          <w:p w:rsidR="00600DB0" w:rsidRDefault="00600D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c-) Erime</w:t>
            </w:r>
          </w:p>
        </w:tc>
        <w:tc>
          <w:tcPr>
            <w:tcW w:w="3221" w:type="dxa"/>
            <w:shd w:val="clear" w:color="auto" w:fill="FFFFFF"/>
          </w:tcPr>
          <w:p w:rsidR="00600DB0" w:rsidRDefault="00600DB0">
            <w:pPr>
              <w:tabs>
                <w:tab w:val="left" w:pos="33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ind w:left="336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buharlaşma</w:t>
            </w:r>
          </w:p>
        </w:tc>
      </w:tr>
      <w:tr w:rsidR="00600DB0" w:rsidTr="0093227A">
        <w:trPr>
          <w:trHeight w:val="317"/>
        </w:trPr>
        <w:tc>
          <w:tcPr>
            <w:tcW w:w="1714" w:type="dxa"/>
            <w:shd w:val="clear" w:color="auto" w:fill="FFFFFF"/>
          </w:tcPr>
          <w:p w:rsidR="00600DB0" w:rsidRDefault="00600D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d-) Kaynama</w:t>
            </w:r>
          </w:p>
        </w:tc>
        <w:tc>
          <w:tcPr>
            <w:tcW w:w="3221" w:type="dxa"/>
            <w:shd w:val="clear" w:color="auto" w:fill="FFFFFF"/>
          </w:tcPr>
          <w:p w:rsidR="00600DB0" w:rsidRDefault="00600DB0">
            <w:pPr>
              <w:tabs>
                <w:tab w:val="left" w:pos="269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ind w:left="269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sivrileşme</w:t>
            </w:r>
          </w:p>
        </w:tc>
      </w:tr>
    </w:tbl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20)  </w:t>
      </w:r>
      <w:r>
        <w:rPr>
          <w:rFonts w:ascii="Arial" w:hAnsi="Arial" w:cs="Arial"/>
          <w:sz w:val="20"/>
          <w:szCs w:val="20"/>
        </w:rPr>
        <w:t>Kolonya dökülen insan yüzünün bir süre sonra serinlemesi aşağıdakilerden hangisine örnektir?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a)yoğunlaşma         b)buharlaşma         c)erime          d)donma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21)  </w:t>
      </w:r>
    </w:p>
    <w:p w:rsidR="00600DB0" w:rsidRDefault="00600DB0" w:rsidP="0093227A">
      <w:pPr>
        <w:numPr>
          <w:ilvl w:val="0"/>
          <w:numId w:val="3"/>
        </w:numPr>
        <w:tabs>
          <w:tab w:val="left" w:pos="5"/>
          <w:tab w:val="left" w:pos="25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298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Hal değişimi sonucu  maddenin yapısı değişir</w:t>
      </w:r>
    </w:p>
    <w:p w:rsidR="00600DB0" w:rsidRDefault="00600DB0" w:rsidP="0093227A">
      <w:pPr>
        <w:numPr>
          <w:ilvl w:val="0"/>
          <w:numId w:val="3"/>
        </w:numPr>
        <w:tabs>
          <w:tab w:val="left" w:pos="5"/>
          <w:tab w:val="left" w:pos="25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0" w:line="302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Isınan yada soğuyan  maddelerde hal değişimi görülebilir</w:t>
      </w:r>
    </w:p>
    <w:p w:rsidR="00600DB0" w:rsidRDefault="00600DB0" w:rsidP="0093227A">
      <w:pPr>
        <w:tabs>
          <w:tab w:val="left" w:pos="5"/>
          <w:tab w:val="left" w:pos="25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6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III.Hal değişimi fiziksel bir değişimdir</w:t>
      </w:r>
    </w:p>
    <w:p w:rsidR="00600DB0" w:rsidRDefault="00600DB0" w:rsidP="0093227A">
      <w:pPr>
        <w:tabs>
          <w:tab w:val="left" w:pos="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30" w:line="298" w:lineRule="exact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Yukarıda    verilen     ifadelerde     hangileri doğrudur?</w:t>
      </w:r>
    </w:p>
    <w:p w:rsidR="00600DB0" w:rsidRDefault="00600DB0" w:rsidP="0093227A">
      <w:pPr>
        <w:tabs>
          <w:tab w:val="left" w:pos="5"/>
          <w:tab w:val="left" w:pos="199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73"/>
        <w:ind w:left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 l-lll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b) ll-lll               c) Yalnız I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   d) l-ll-lll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22)  </w:t>
      </w:r>
      <w:r>
        <w:rPr>
          <w:rFonts w:ascii="Arial" w:hAnsi="Arial" w:cs="Arial"/>
          <w:sz w:val="20"/>
          <w:szCs w:val="20"/>
          <w:shd w:val="clear" w:color="auto" w:fill="FFFFFF"/>
        </w:rPr>
        <w:t>Yeryüzündeki suların buharlaştıktan sonra yağış biçiminde tekrar yeryüzüne dönmesi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ne ne ad verilir?</w:t>
      </w:r>
    </w:p>
    <w:p w:rsidR="00600DB0" w:rsidRDefault="00600DB0" w:rsidP="0093227A">
      <w:pPr>
        <w:tabs>
          <w:tab w:val="left" w:pos="10"/>
          <w:tab w:val="left" w:pos="199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82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a-) İklim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b-) Su döngüsü                 c-) Dolu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      d-) Akarsu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23)  </w:t>
      </w:r>
      <w:r>
        <w:rPr>
          <w:rFonts w:ascii="Arial" w:hAnsi="Arial" w:cs="Arial"/>
          <w:sz w:val="20"/>
          <w:szCs w:val="20"/>
          <w:shd w:val="clear" w:color="auto" w:fill="FFFFFF"/>
        </w:rPr>
        <w:t>Bol su buharı taşıyan havanın yeryüzüne yakın yerlerde yoğunlaşmasıyla meydana gelen bulutlara ne ad verilir?</w:t>
      </w:r>
    </w:p>
    <w:p w:rsidR="00600DB0" w:rsidRDefault="00600DB0" w:rsidP="0093227A">
      <w:pPr>
        <w:tabs>
          <w:tab w:val="left" w:pos="10"/>
          <w:tab w:val="left" w:pos="199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82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a-) Nem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b-) Çiy                 c-) Sulu sepken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  d-) Sis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24)  </w:t>
      </w:r>
      <w:r>
        <w:rPr>
          <w:rFonts w:ascii="Arial" w:hAnsi="Arial" w:cs="Arial"/>
          <w:sz w:val="20"/>
          <w:szCs w:val="20"/>
          <w:shd w:val="clear" w:color="auto" w:fill="FFFFFF"/>
        </w:rPr>
        <w:t>Bir grup öğrenci, buzdolabından çıkar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dıkları buz kabının içine bir termometre koyarak deney yapıyorlar,</w:t>
      </w:r>
    </w:p>
    <w:p w:rsidR="00600DB0" w:rsidRDefault="00600DB0" w:rsidP="0093227A">
      <w:pPr>
        <w:tabs>
          <w:tab w:val="left" w:pos="1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0" w:line="365" w:lineRule="exact"/>
        <w:ind w:left="14" w:right="5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Aşağıdakilerden hangisi bu deney sıra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sında ve sonucunda söylenemez?</w:t>
      </w:r>
    </w:p>
    <w:p w:rsidR="00600DB0" w:rsidRDefault="00600DB0" w:rsidP="0093227A">
      <w:pPr>
        <w:numPr>
          <w:ilvl w:val="0"/>
          <w:numId w:val="4"/>
        </w:numPr>
        <w:tabs>
          <w:tab w:val="left" w:pos="14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06" w:line="360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Katı hâlden sıvı hâle dönüşme izlenir,</w:t>
      </w:r>
    </w:p>
    <w:p w:rsidR="00600DB0" w:rsidRDefault="00600DB0" w:rsidP="0093227A">
      <w:pPr>
        <w:numPr>
          <w:ilvl w:val="0"/>
          <w:numId w:val="4"/>
        </w:numPr>
        <w:tabs>
          <w:tab w:val="left" w:pos="14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60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Termometre 0°C'yi  gösterir,</w:t>
      </w:r>
    </w:p>
    <w:p w:rsidR="00600DB0" w:rsidRDefault="00600DB0" w:rsidP="0093227A">
      <w:pPr>
        <w:numPr>
          <w:ilvl w:val="0"/>
          <w:numId w:val="4"/>
        </w:numPr>
        <w:tabs>
          <w:tab w:val="left" w:pos="14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5" w:line="360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Buz, ısı vererek sıvılaşır,</w:t>
      </w:r>
    </w:p>
    <w:p w:rsidR="00600DB0" w:rsidRDefault="00600DB0" w:rsidP="0093227A">
      <w:pPr>
        <w:numPr>
          <w:ilvl w:val="0"/>
          <w:numId w:val="4"/>
        </w:numPr>
        <w:tabs>
          <w:tab w:val="left" w:pos="14"/>
          <w:tab w:val="left" w:pos="29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5" w:line="360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Erime sırasında sıcaklık değişmez,</w:t>
      </w:r>
    </w:p>
    <w:p w:rsidR="00600DB0" w:rsidRDefault="00600DB0" w:rsidP="0093227A">
      <w:pPr>
        <w:tabs>
          <w:tab w:val="left" w:pos="14"/>
          <w:tab w:val="left" w:pos="206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78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2, 3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B. yalnız 4             C. yalnız 3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      D. 1,4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25)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Aşağıdaki bilgilerden hangisi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yanlıştır?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 buharlaşma olayında madde ısı alır,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b. sıvı maddenin gaz hâline geçmesine" buharlaşma" denir,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 suyun gaz hâli su buharıdır,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d. su, ancak 100°c ısıtılırsa buhar hâline gelir,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SOSYAL BILGILER SORULARI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u w:val="single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Aşağıdakilerden   hangisi   hak   kavramını tanımlar?</w:t>
      </w:r>
    </w:p>
    <w:p w:rsidR="00600DB0" w:rsidRDefault="00600DB0" w:rsidP="0093227A">
      <w:pPr>
        <w:tabs>
          <w:tab w:val="left" w:pos="5"/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06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A)Ailemizin bize verdiği eğitim.                                                    B)Okulumuzda tanınan her şey.</w:t>
      </w:r>
    </w:p>
    <w:p w:rsidR="00600DB0" w:rsidRDefault="00600DB0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34" w:line="341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C)Toplumda uymamız gereken  kuralların bütünü.                     D)Bir kimseye ait olan, ona tanınan şey.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>2) İnsan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hak ve özgürlüklerinin  güvencesi aşağıdakilerden hangisindedir?</w:t>
      </w:r>
    </w:p>
    <w:p w:rsidR="00600DB0" w:rsidRDefault="00600DB0" w:rsidP="0093227A">
      <w:pPr>
        <w:tabs>
          <w:tab w:val="left" w:pos="14"/>
          <w:tab w:val="left" w:pos="199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02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 Mecliste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b) Okulda             c) Devlette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   d) Aile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3)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Aşağıdakilerden hangisi insan haklarının bir özelliğidir?</w:t>
      </w:r>
    </w:p>
    <w:p w:rsidR="00600DB0" w:rsidRDefault="00600DB0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06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a)İnsan hakları evrensel bir nitelik taşımaz.           b)İnsanlar  doğuştan   bu   haklara  sahip değildirler.</w:t>
      </w:r>
    </w:p>
    <w:p w:rsidR="00600DB0" w:rsidRDefault="00600DB0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87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c)İnsan hakları kişilere aittir.                                   d)İnsan hakları vazgeçilmez ve başkasına devredilmez niteliktedir.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4)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Sosyal  haklarımız içinde aşağıdakilerden hangisi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yer almaz?</w:t>
      </w:r>
    </w:p>
    <w:p w:rsidR="00600DB0" w:rsidRDefault="00600DB0" w:rsidP="0093227A">
      <w:pPr>
        <w:tabs>
          <w:tab w:val="left" w:pos="5"/>
          <w:tab w:val="left" w:pos="2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9" w:line="456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a)Çevrenin korunması       b)Sağlık hakkı       c)Kamu hizmetlerine girme hakkı        d)Sosyal güvenlik hakkı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5)  </w:t>
      </w:r>
      <w:r>
        <w:rPr>
          <w:rFonts w:ascii="Arial" w:hAnsi="Arial" w:cs="Arial"/>
          <w:sz w:val="20"/>
          <w:szCs w:val="20"/>
          <w:shd w:val="clear" w:color="auto" w:fill="FFFFFF"/>
        </w:rPr>
        <w:t>En temel hakkımız aşağıdakilerden hangi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sidir?</w:t>
      </w:r>
    </w:p>
    <w:p w:rsidR="00600DB0" w:rsidRDefault="00600DB0" w:rsidP="0093227A">
      <w:pPr>
        <w:tabs>
          <w:tab w:val="left" w:pos="5"/>
          <w:tab w:val="left" w:pos="23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9" w:line="451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a)Çalışma hakkı       b)Sağlık hakkı         c)Yaşama hakkı            d)Eğitim hakkı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6)  </w:t>
      </w:r>
      <w:r>
        <w:rPr>
          <w:rFonts w:ascii="Arial" w:hAnsi="Arial" w:cs="Arial"/>
          <w:sz w:val="20"/>
          <w:szCs w:val="20"/>
          <w:shd w:val="clear" w:color="auto" w:fill="FFFFFF"/>
        </w:rPr>
        <w:t>Özgürlük kavramının tanımı aşağıdakilerden hangisinde doğru olarak verilmiştir?</w:t>
      </w:r>
    </w:p>
    <w:p w:rsidR="00600DB0" w:rsidRDefault="00600DB0" w:rsidP="0093227A">
      <w:pPr>
        <w:numPr>
          <w:ilvl w:val="0"/>
          <w:numId w:val="2"/>
        </w:numPr>
        <w:tabs>
          <w:tab w:val="left" w:pos="19"/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02"/>
        <w:ind w:left="1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Devletin koyduğu kurallara uymamak.</w:t>
      </w:r>
    </w:p>
    <w:p w:rsidR="00600DB0" w:rsidRDefault="00600DB0" w:rsidP="0093227A">
      <w:pPr>
        <w:numPr>
          <w:ilvl w:val="0"/>
          <w:numId w:val="2"/>
        </w:numPr>
        <w:tabs>
          <w:tab w:val="left" w:pos="19"/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21"/>
        <w:ind w:left="1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Dilediğimiz herşeyi yapmak.</w:t>
      </w:r>
    </w:p>
    <w:p w:rsidR="00600DB0" w:rsidRDefault="00600DB0" w:rsidP="0093227A">
      <w:pPr>
        <w:numPr>
          <w:ilvl w:val="0"/>
          <w:numId w:val="2"/>
        </w:numPr>
        <w:tabs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34" w:line="341" w:lineRule="exact"/>
        <w:ind w:left="264" w:hanging="24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Başkalarına zarar vermeden  dilediğini yapmak.</w:t>
      </w:r>
    </w:p>
    <w:p w:rsidR="00600DB0" w:rsidRDefault="00600DB0" w:rsidP="0093227A">
      <w:pPr>
        <w:numPr>
          <w:ilvl w:val="0"/>
          <w:numId w:val="2"/>
        </w:numPr>
        <w:tabs>
          <w:tab w:val="left" w:pos="26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06" w:line="341" w:lineRule="exact"/>
        <w:ind w:left="264" w:hanging="24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Başkalarına zarar vererek, dilediğini yap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mak.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 </w:t>
      </w:r>
      <w:r>
        <w:rPr>
          <w:rFonts w:ascii="Arial" w:hAnsi="Arial" w:cs="Arial"/>
          <w:sz w:val="20"/>
          <w:szCs w:val="20"/>
          <w:shd w:val="clear" w:color="auto" w:fill="FFFFFF"/>
        </w:rPr>
        <w:t>Özge bir gruba üyedir, Özge'den aşağı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 xml:space="preserve">daki davranışlardan hangisini yapması </w:t>
      </w:r>
      <w:r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beklenemez?</w:t>
      </w:r>
    </w:p>
    <w:p w:rsidR="00600DB0" w:rsidRDefault="00600DB0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5" w:line="331" w:lineRule="exac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grubun toplantılarına katılması</w:t>
      </w:r>
    </w:p>
    <w:p w:rsidR="00600DB0" w:rsidRDefault="00600DB0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3" w:hanging="28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grup toplantılarında alınan kararlara uyması</w:t>
      </w:r>
    </w:p>
    <w:p w:rsidR="00600DB0" w:rsidRDefault="00600DB0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3" w:hanging="28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grup toplantılarında fikirlerini zorla ka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bul ettirmesi</w:t>
      </w:r>
    </w:p>
    <w:p w:rsidR="00600DB0" w:rsidRDefault="00600DB0" w:rsidP="0093227A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3" w:hanging="28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grupta üslendiği görevleri yerine ge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tirmesi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8)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 bilgilerden hangisi yanlıştır?</w:t>
      </w:r>
    </w:p>
    <w:p w:rsidR="00600DB0" w:rsidRDefault="00600DB0" w:rsidP="0093227A">
      <w:pPr>
        <w:tabs>
          <w:tab w:val="left" w:pos="10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92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Birden fazla gruba üye olabiliriz,</w:t>
      </w:r>
    </w:p>
    <w:p w:rsidR="00600DB0" w:rsidRDefault="00600DB0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4" w:line="331" w:lineRule="exact"/>
        <w:ind w:left="288" w:hanging="27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Grup faaliyetlerine canımız isterse ka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tılırız,</w:t>
      </w:r>
    </w:p>
    <w:p w:rsidR="00600DB0" w:rsidRDefault="00600DB0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31" w:lineRule="exact"/>
        <w:ind w:left="288" w:hanging="27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Grupta bizden farklı düşünenlerin fi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kirlerine saygı göstermeliyiz,</w:t>
      </w:r>
    </w:p>
    <w:p w:rsidR="00600DB0" w:rsidRDefault="00600DB0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 w:line="326" w:lineRule="exact"/>
        <w:ind w:left="288" w:hanging="27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Grup toplantılarında düşüncelerimizi açıkça söylemeliyiz,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 </w:t>
      </w:r>
      <w:r>
        <w:rPr>
          <w:rFonts w:ascii="Arial" w:hAnsi="Arial" w:cs="Arial"/>
          <w:sz w:val="20"/>
          <w:szCs w:val="20"/>
          <w:shd w:val="clear" w:color="auto" w:fill="FFFFFF"/>
        </w:rPr>
        <w:t>Toplumsal kurumları küçükten büyüğe doğru sıraladığımızda aşağıdakilerden hangisi doğrudur?</w:t>
      </w:r>
    </w:p>
    <w:p w:rsidR="00600DB0" w:rsidRDefault="00600DB0" w:rsidP="0093227A">
      <w:pPr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5" w:line="326" w:lineRule="exact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okul - aile – toplum            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toplum - aile - okul     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toplum - okul – aile                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aile -okul -toplum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10)  </w:t>
      </w:r>
      <w:r>
        <w:rPr>
          <w:rFonts w:ascii="Arial" w:hAnsi="Arial" w:cs="Arial"/>
          <w:sz w:val="20"/>
          <w:szCs w:val="20"/>
          <w:shd w:val="clear" w:color="auto" w:fill="FFFFFF"/>
        </w:rPr>
        <w:t>Hak ve özgürlüklerimiz aşağıdakilerden hangisi tarafından güvence altına alın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mıştır?</w:t>
      </w:r>
    </w:p>
    <w:p w:rsidR="00600DB0" w:rsidRDefault="00600DB0" w:rsidP="0093227A">
      <w:pPr>
        <w:tabs>
          <w:tab w:val="left" w:pos="1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0" w:line="331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devlet      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mahkemeler         C.dernekler            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aile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11)  </w:t>
      </w:r>
      <w:r>
        <w:rPr>
          <w:rFonts w:ascii="Arial" w:hAnsi="Arial" w:cs="Arial"/>
          <w:sz w:val="20"/>
          <w:szCs w:val="20"/>
          <w:shd w:val="clear" w:color="auto" w:fill="FFFFFF"/>
        </w:rPr>
        <w:t>"Toplum içinde ................................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sahip çıkmalı, .................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da saygı göstermeliyiz,</w:t>
      </w:r>
    </w:p>
    <w:p w:rsidR="00600DB0" w:rsidRDefault="00600DB0" w:rsidP="0093227A">
      <w:pPr>
        <w:tabs>
          <w:tab w:val="left" w:pos="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5" w:line="283" w:lineRule="exact"/>
        <w:ind w:left="24" w:right="5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Yukarıdaki cümlede noktalı yerleri aşa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ğıdakilerden hangisiyle doğru olarak ta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mamlarız?</w:t>
      </w:r>
    </w:p>
    <w:p w:rsidR="00600DB0" w:rsidRDefault="00600DB0" w:rsidP="0093227A">
      <w:pPr>
        <w:tabs>
          <w:tab w:val="left" w:pos="19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20" w:line="283" w:lineRule="exact"/>
        <w:ind w:left="1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kendi mallarımız - mallarına                                                 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haksızlıklara - haklara</w:t>
      </w:r>
    </w:p>
    <w:p w:rsidR="00600DB0" w:rsidRDefault="00600DB0" w:rsidP="0093227A">
      <w:pPr>
        <w:tabs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83" w:lineRule="exact"/>
        <w:ind w:left="298" w:hanging="27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kendi haklarımıza - başkalarının hak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larına                          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vatanımıza - milletimize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12)  </w:t>
      </w:r>
      <w:r>
        <w:rPr>
          <w:rFonts w:ascii="Arial" w:hAnsi="Arial" w:cs="Arial"/>
          <w:sz w:val="20"/>
          <w:szCs w:val="20"/>
          <w:shd w:val="clear" w:color="auto" w:fill="FFFFFF"/>
        </w:rPr>
        <w:t>"Demokrasi, bireylere temel hak ve öz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gürlükler sağlayan bir yönetim biçimidir."</w:t>
      </w:r>
    </w:p>
    <w:p w:rsidR="00600DB0" w:rsidRDefault="00600DB0" w:rsidP="0093227A">
      <w:pPr>
        <w:tabs>
          <w:tab w:val="left" w:pos="2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5" w:line="288" w:lineRule="exact"/>
        <w:ind w:left="2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Demokrasi, aşağıdakilerden hangisiyle bağdaşmaz?</w:t>
      </w:r>
    </w:p>
    <w:p w:rsidR="00600DB0" w:rsidRDefault="00600DB0" w:rsidP="0093227A">
      <w:pPr>
        <w:tabs>
          <w:tab w:val="left" w:pos="19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0" w:line="283" w:lineRule="exact"/>
        <w:ind w:left="1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sınırsız özgürlük        B. kadın ve erkek eşitliği       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seçme ve seçilme hakkı         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eğitim görme hakkı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13)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Aşağıdakilerden hangisi okuldaki eğitim kulüplerinin amaçlarından biri </w:t>
      </w:r>
      <w:r>
        <w:rPr>
          <w:rFonts w:ascii="Arial" w:hAnsi="Arial" w:cs="Arial"/>
          <w:sz w:val="20"/>
          <w:szCs w:val="20"/>
          <w:u w:val="single"/>
          <w:shd w:val="clear" w:color="auto" w:fill="FFFFFF"/>
        </w:rPr>
        <w:t>değildir?</w:t>
      </w:r>
    </w:p>
    <w:p w:rsidR="00600DB0" w:rsidRDefault="00600DB0" w:rsidP="0093227A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0" w:line="341" w:lineRule="exact"/>
        <w:ind w:left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birlikte çalışmayı öğrenmek                                    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yardımlaşmayı öğrenmek</w:t>
      </w:r>
    </w:p>
    <w:p w:rsidR="00600DB0" w:rsidRDefault="00600DB0" w:rsidP="0093227A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41" w:lineRule="exact"/>
        <w:ind w:left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sorumluluk almayı öğrenmek                                 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fikirlerimizi başkalarına zorla kabul et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tirmeyi öğrenmek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14)  </w:t>
      </w:r>
      <w:r>
        <w:rPr>
          <w:rFonts w:ascii="Arial" w:hAnsi="Arial" w:cs="Arial"/>
          <w:sz w:val="20"/>
          <w:szCs w:val="20"/>
        </w:rPr>
        <w:t>Aşağıdakilerden hangisi yurdumuzun doğal güzelliklerinden biri değildir?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peri bacaları           B) pamukkale Travertenleri       C) sapanca Gölü   D) Galata Kulesi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15)  </w:t>
      </w:r>
      <w:r>
        <w:rPr>
          <w:rFonts w:ascii="Arial" w:hAnsi="Arial" w:cs="Arial"/>
          <w:sz w:val="20"/>
          <w:szCs w:val="20"/>
        </w:rPr>
        <w:t>Aşağıdakilerden hangisi yanlıştır?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yurdumuzda her yörenin kendine özgü gelenek ve adetleri vardır.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her yörenin yemekleri hatta türküleri farklıdır.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bir yöredeki gelenekler başka bir yöreye kesinlikle taşınmaz.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misafirperverlik,düşkünlere yardım etmek ve hoşgörülü olmak ortak değerlerimizdendir.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16)  </w:t>
      </w:r>
      <w:r>
        <w:rPr>
          <w:rFonts w:ascii="Arial" w:hAnsi="Arial" w:cs="Arial"/>
          <w:sz w:val="20"/>
          <w:szCs w:val="20"/>
        </w:rPr>
        <w:t>Aşağıdakilerden hangisi tarihi mekanlardan biri değildir?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Dolmabahçe Sarayı       B) Ayasofya Müzesi      C) Rumeli Hisarı        D) Manavgat Şelalesi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17)  </w:t>
      </w:r>
      <w:r>
        <w:rPr>
          <w:rFonts w:ascii="Arial" w:hAnsi="Arial" w:cs="Arial"/>
          <w:sz w:val="20"/>
          <w:szCs w:val="20"/>
        </w:rPr>
        <w:t>Aşağıdakilerden hangisi Atatürk İnkılaplarının getirdiği  yeniliklerden biri değildir?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miladi takvimin   kabulü                B) İlköğretimin 8 yıla çıkartılması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Arap harflerinin kaldırılması         D) Halifeliğin kaldırılması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18)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Aşağıdaki eşleştirmelerden hangisi 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>yan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softHyphen/>
        <w:t>lıştır?</w:t>
      </w:r>
    </w:p>
    <w:p w:rsidR="00600DB0" w:rsidRDefault="00600DB0" w:rsidP="0093227A">
      <w:pPr>
        <w:tabs>
          <w:tab w:val="left" w:pos="48"/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5" w:line="341" w:lineRule="exact"/>
        <w:ind w:left="4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sz w:val="20"/>
          <w:szCs w:val="20"/>
          <w:shd w:val="clear" w:color="auto" w:fill="FFFFFF"/>
        </w:rPr>
        <w:t>Peri bacaları = Ürgüp-Göreme                                       B.Topkapı Sarayı = Bursa</w:t>
      </w:r>
    </w:p>
    <w:p w:rsidR="00600DB0" w:rsidRDefault="00600DB0" w:rsidP="0093227A">
      <w:pPr>
        <w:tabs>
          <w:tab w:val="left" w:pos="48"/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41" w:lineRule="exact"/>
        <w:ind w:left="4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Sultan Ahmet Camisi İstanbul                                       D.Galata kulesi = istanbul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19)  </w:t>
      </w:r>
      <w:r>
        <w:rPr>
          <w:rFonts w:ascii="Arial" w:hAnsi="Arial" w:cs="Arial"/>
          <w:sz w:val="20"/>
          <w:szCs w:val="20"/>
          <w:shd w:val="clear" w:color="auto" w:fill="FFFFFF"/>
        </w:rPr>
        <w:t>Ailenin kuruluşu, akrabalık, miras ve mal edinme ile ilgili işlerin nasıl yapılacağını belirleyen kanun aşağıdakilerden hangi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sidir?</w:t>
      </w:r>
    </w:p>
    <w:p w:rsidR="00600DB0" w:rsidRDefault="00600DB0" w:rsidP="0093227A">
      <w:pPr>
        <w:tabs>
          <w:tab w:val="left" w:pos="14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17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Şapka Kanunu   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Soyadı Kanunu      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Medenî Kanun         D.Ticaret Kanunu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20)  </w:t>
      </w:r>
      <w:r>
        <w:rPr>
          <w:rFonts w:ascii="Arial" w:hAnsi="Arial" w:cs="Arial"/>
          <w:sz w:val="20"/>
          <w:szCs w:val="20"/>
          <w:shd w:val="clear" w:color="auto" w:fill="FFFFFF"/>
        </w:rPr>
        <w:t>"Egemenlik kayıtsız şartsız ulusundur," sö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zü Atatürk'ün hangi ilkesi ile ilgilidir?</w:t>
      </w:r>
    </w:p>
    <w:p w:rsidR="00600DB0" w:rsidRDefault="00600DB0" w:rsidP="0093227A">
      <w:pPr>
        <w:tabs>
          <w:tab w:val="left" w:pos="10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A.milliyetçilik          B.Devletçilik                C.Cumhuriyetçilik                    D.lâiklik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21)  </w:t>
      </w:r>
      <w:r>
        <w:rPr>
          <w:rFonts w:ascii="Arial" w:hAnsi="Arial" w:cs="Arial"/>
          <w:sz w:val="20"/>
          <w:szCs w:val="20"/>
          <w:shd w:val="clear" w:color="auto" w:fill="FFFFFF"/>
        </w:rPr>
        <w:t>"Din ile devlet işlerinin birbirinden ayrılmasına ……..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denir,"  cümlesini aşağıdakilerden hangisiyle doğru olarak  tamamlarız?</w:t>
      </w:r>
      <w:r>
        <w:rPr>
          <w:rFonts w:ascii="Arial" w:hAnsi="Arial" w:cs="Arial"/>
          <w:sz w:val="20"/>
          <w:szCs w:val="20"/>
          <w:shd w:val="clear" w:color="auto" w:fill="FFFFFF"/>
        </w:rPr>
        <w:tab/>
      </w:r>
    </w:p>
    <w:p w:rsidR="00600DB0" w:rsidRDefault="00600DB0" w:rsidP="0093227A">
      <w:pPr>
        <w:tabs>
          <w:tab w:val="left" w:pos="14"/>
          <w:tab w:val="left" w:pos="302"/>
          <w:tab w:val="left" w:pos="4181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line="317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lâiklik        B. İnkılâp           C. Devletçilik                D. milliyetçilik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22)  </w:t>
      </w:r>
    </w:p>
    <w:p w:rsidR="00600DB0" w:rsidRDefault="00600DB0" w:rsidP="009322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312" w:line="322" w:lineRule="exac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Aşağıda verilenlerden hangisi Ata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türk'ün siyasal alanda yaptığı bir inkılâp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tır?</w:t>
      </w:r>
    </w:p>
    <w:p w:rsidR="00600DB0" w:rsidRDefault="00600DB0" w:rsidP="0093227A">
      <w:pPr>
        <w:tabs>
          <w:tab w:val="left" w:pos="10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cumhuriyetin ilânı</w:t>
      </w:r>
    </w:p>
    <w:p w:rsidR="00600DB0" w:rsidRDefault="00600DB0" w:rsidP="0093227A">
      <w:pPr>
        <w:tabs>
          <w:tab w:val="left" w:pos="10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Medenî Kanun'un kabulü</w:t>
      </w:r>
    </w:p>
    <w:p w:rsidR="00600DB0" w:rsidRDefault="00600DB0" w:rsidP="0093227A">
      <w:pPr>
        <w:tabs>
          <w:tab w:val="left" w:pos="10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Öğretim Birliği Kanunu'nun çıkarılması</w:t>
      </w:r>
    </w:p>
    <w:p w:rsidR="00600DB0" w:rsidRDefault="00600DB0" w:rsidP="0093227A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17" w:lineRule="exact"/>
        <w:ind w:left="288" w:hanging="278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Şapka Giyilmesi Hakkında Kanun'un kabulü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23)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Aşağıdakilerden hangisi Medenî Ka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nun'un getirdiği bir yeniliktir?</w:t>
      </w:r>
    </w:p>
    <w:p w:rsidR="00600DB0" w:rsidRDefault="00600DB0" w:rsidP="0093227A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egemenliğin halka geçmesi                   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ilköğretimin sorunlu olması</w:t>
      </w:r>
    </w:p>
    <w:p w:rsidR="00600DB0" w:rsidRDefault="00600DB0" w:rsidP="0093227A">
      <w:pPr>
        <w:tabs>
          <w:tab w:val="left" w:pos="5"/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5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Yeni Türk Alfabesi'nin kullanılması       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mirasta kadın erkek eşitliği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24)  </w:t>
      </w:r>
      <w:r>
        <w:rPr>
          <w:rFonts w:ascii="Arial" w:hAnsi="Arial" w:cs="Arial"/>
          <w:sz w:val="20"/>
          <w:szCs w:val="20"/>
          <w:shd w:val="clear" w:color="auto" w:fill="FFFFFF"/>
        </w:rPr>
        <w:t>Aşağıdakilerden hangisi Atatürkçülüğün niteliklerinden biri olamaz?</w:t>
      </w:r>
    </w:p>
    <w:p w:rsidR="00600DB0" w:rsidRDefault="00600DB0" w:rsidP="0093227A">
      <w:pPr>
        <w:tabs>
          <w:tab w:val="left" w:pos="14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Akla ve bilime dayanır.</w:t>
      </w:r>
    </w:p>
    <w:p w:rsidR="00600DB0" w:rsidRDefault="00600DB0" w:rsidP="0093227A">
      <w:pPr>
        <w:tabs>
          <w:tab w:val="left" w:pos="14"/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1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Ulusal birlik ve bütünlüğü savunur.</w:t>
      </w:r>
    </w:p>
    <w:p w:rsidR="00600DB0" w:rsidRDefault="00600DB0" w:rsidP="0093227A">
      <w:pPr>
        <w:tabs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22" w:lineRule="exact"/>
        <w:ind w:left="298" w:right="168" w:hanging="28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C.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Düşünce ve vicdan özgürlüğüne say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gılıdır.</w:t>
      </w:r>
    </w:p>
    <w:p w:rsidR="00600DB0" w:rsidRDefault="00600DB0" w:rsidP="0093227A">
      <w:pPr>
        <w:tabs>
          <w:tab w:val="left" w:pos="29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5" w:line="317" w:lineRule="exact"/>
        <w:ind w:left="298" w:right="173" w:hanging="283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D.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Yurt topraklarını genişletmek için sa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vaşmayı ilke edinmiştir.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25)  </w:t>
      </w:r>
      <w:r>
        <w:rPr>
          <w:rFonts w:ascii="Arial" w:hAnsi="Arial" w:cs="Arial"/>
          <w:sz w:val="20"/>
          <w:szCs w:val="20"/>
          <w:shd w:val="clear" w:color="auto" w:fill="FFFFFF"/>
        </w:rPr>
        <w:t>"Atatürk ilkelerinden oluşan düşünce sis</w:t>
      </w:r>
      <w:r>
        <w:rPr>
          <w:rFonts w:ascii="Arial" w:hAnsi="Arial" w:cs="Arial"/>
          <w:sz w:val="20"/>
          <w:szCs w:val="20"/>
          <w:shd w:val="clear" w:color="auto" w:fill="FFFFFF"/>
        </w:rPr>
        <w:softHyphen/>
        <w:t>temine ……………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 xml:space="preserve"> denir."  Cümlesini aşağıdakilerden hangisiyle doğru olarak tamamlarız?</w:t>
      </w:r>
    </w:p>
    <w:p w:rsidR="00600DB0" w:rsidRDefault="00600DB0" w:rsidP="0093227A">
      <w:pPr>
        <w:tabs>
          <w:tab w:val="left" w:pos="24"/>
          <w:tab w:val="left" w:pos="30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line="322" w:lineRule="exact"/>
        <w:ind w:left="24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A.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Atatürkçülük       B.</w:t>
      </w:r>
      <w:r>
        <w:rPr>
          <w:rFonts w:ascii="Arial" w:hAnsi="Arial" w:cs="Arial"/>
          <w:sz w:val="20"/>
          <w:szCs w:val="20"/>
          <w:shd w:val="clear" w:color="auto" w:fill="FFFFFF"/>
        </w:rPr>
        <w:tab/>
        <w:t>Laiklik           C.Ulusçuluk     D.Cumhuriyetçilik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00DB0" w:rsidRDefault="00600DB0" w:rsidP="0093227A"/>
    <w:p w:rsidR="00600DB0" w:rsidRDefault="00600DB0" w:rsidP="0093227A"/>
    <w:p w:rsidR="00600DB0" w:rsidRDefault="00600DB0" w:rsidP="0093227A"/>
    <w:p w:rsidR="00600DB0" w:rsidRDefault="00600DB0" w:rsidP="0093227A"/>
    <w:p w:rsidR="00600DB0" w:rsidRDefault="00600DB0" w:rsidP="0093227A"/>
    <w:p w:rsidR="00600DB0" w:rsidRDefault="00600DB0" w:rsidP="0093227A"/>
    <w:p w:rsidR="00600DB0" w:rsidRDefault="00600DB0" w:rsidP="0093227A"/>
    <w:p w:rsidR="00600DB0" w:rsidRDefault="00600DB0" w:rsidP="0093227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CEVAP ANAHTARI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TÜRKÇE          MATEMATİK        FEN BİLGİSİ       SOSYAL BİLGİLER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1)          B                                D                              C                                   D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2)          D                                C                              C                                   C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3)          B                                B                              A                                   D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4)          D                                B                              B                                   A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5)          B                                D                              D                                   C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6)          A                                D                              C                                   C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7)          D                                C                              D                                   C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8)          C                                D                              A                                   B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9)          B                                B                              A                                   D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10)        C                                B                              C                                   A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11)        C                                A                              C                                   C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12)        B                                C                              C                                   A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13)        D                                D                              C                                   D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14)        D                                B                              D                                   D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15)        C                                B                              D                                   C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16)        D                                C                              C                                   D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17)        B                                C                              D                                   B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18)        C                                C                              B                                   B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19)        B                                A                              C                                   C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20)        D                                D                              B                                   C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21)        C                                D                              D                                   A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22)        C                                A                              B                                   A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23)        C                                B                              D                                   D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24)        B                                D                              C                                   D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25)        B                                D                              D                                   A</w:t>
      </w:r>
    </w:p>
    <w:p w:rsidR="00600DB0" w:rsidRDefault="00600DB0" w:rsidP="0093227A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600DB0" w:rsidRDefault="00600DB0" w:rsidP="0093227A"/>
    <w:bookmarkStart w:id="0" w:name="_GoBack"/>
    <w:bookmarkEnd w:id="0"/>
    <w:p w:rsidR="00600DB0" w:rsidRDefault="00600DB0" w:rsidP="007E0F0E">
      <w:pPr>
        <w:pStyle w:val="Footer"/>
        <w:jc w:val="center"/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  <w:r>
        <w:t xml:space="preserve">  </w:t>
      </w:r>
    </w:p>
    <w:p w:rsidR="00600DB0" w:rsidRDefault="00600DB0"/>
    <w:sectPr w:rsidR="00600DB0" w:rsidSect="00F96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0"/>
        <w:szCs w:val="20"/>
        <w:u w:val="none"/>
        <w:effect w:val="none"/>
      </w:rPr>
    </w:lvl>
  </w:abstractNum>
  <w:abstractNum w:abstractNumId="1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ind w:left="5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0"/>
        <w:szCs w:val="20"/>
        <w:u w:val="none"/>
        <w:effect w:val="none"/>
      </w:rPr>
    </w:lvl>
  </w:abstractNum>
  <w:abstractNum w:abstractNumId="2">
    <w:nsid w:val="00000003"/>
    <w:multiLevelType w:val="singleLevel"/>
    <w:tmpl w:val="00000003"/>
    <w:lvl w:ilvl="0">
      <w:start w:val="1"/>
      <w:numFmt w:val="upperRoman"/>
      <w:lvlText w:val="%1."/>
      <w:lvlJc w:val="left"/>
      <w:pPr>
        <w:ind w:left="5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0"/>
        <w:szCs w:val="20"/>
        <w:u w:val="none"/>
        <w:effect w:val="none"/>
      </w:rPr>
    </w:lvl>
  </w:abstractNum>
  <w:abstractNum w:abstractNumId="3">
    <w:nsid w:val="00000004"/>
    <w:multiLevelType w:val="singleLevel"/>
    <w:tmpl w:val="00000004"/>
    <w:lvl w:ilvl="0">
      <w:start w:val="1"/>
      <w:numFmt w:val="decimal"/>
      <w:lvlText w:val="%1,"/>
      <w:lvlJc w:val="left"/>
      <w:pPr>
        <w:ind w:left="14"/>
      </w:pPr>
      <w:rPr>
        <w:rFonts w:ascii="Arial" w:hAnsi="Arial" w:cs="Arial"/>
        <w:b w:val="0"/>
        <w:bCs w:val="0"/>
        <w:i w:val="0"/>
        <w:iCs w:val="0"/>
        <w:strike w:val="0"/>
        <w:dstrike w:val="0"/>
        <w:color w:val="auto"/>
        <w:sz w:val="20"/>
        <w:szCs w:val="20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F25"/>
    <w:rsid w:val="001703D4"/>
    <w:rsid w:val="002E71B0"/>
    <w:rsid w:val="0042114C"/>
    <w:rsid w:val="00552ED7"/>
    <w:rsid w:val="00600DB0"/>
    <w:rsid w:val="00600F25"/>
    <w:rsid w:val="007E0F0E"/>
    <w:rsid w:val="00841B85"/>
    <w:rsid w:val="0093227A"/>
    <w:rsid w:val="00F9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2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E0F0E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7E0F0E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1685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66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3776</Words>
  <Characters>21529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 HANIM</cp:lastModifiedBy>
  <cp:revision>4</cp:revision>
  <dcterms:created xsi:type="dcterms:W3CDTF">2011-12-04T09:04:00Z</dcterms:created>
  <dcterms:modified xsi:type="dcterms:W3CDTF">2011-12-15T20:20:00Z</dcterms:modified>
</cp:coreProperties>
</file>